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32F6D" w14:textId="77777777" w:rsidR="00850478" w:rsidRPr="00EA14C5" w:rsidRDefault="006935EE">
      <w:pPr>
        <w:spacing w:before="57" w:line="300" w:lineRule="exact"/>
        <w:ind w:left="2897"/>
        <w:rPr>
          <w:rFonts w:asciiTheme="minorHAnsi" w:hAnsiTheme="minorHAnsi" w:cstheme="minorHAnsi"/>
          <w:sz w:val="28"/>
          <w:szCs w:val="28"/>
        </w:rPr>
      </w:pPr>
      <w:r w:rsidRPr="00EA14C5">
        <w:rPr>
          <w:rFonts w:asciiTheme="minorHAnsi" w:hAnsiTheme="minorHAnsi" w:cstheme="minorHAnsi"/>
          <w:b/>
          <w:spacing w:val="1"/>
          <w:position w:val="-1"/>
          <w:sz w:val="28"/>
          <w:szCs w:val="28"/>
          <w:u w:val="thick" w:color="000000"/>
        </w:rPr>
        <w:t>I</w:t>
      </w:r>
      <w:r w:rsidRPr="00EA14C5">
        <w:rPr>
          <w:rFonts w:asciiTheme="minorHAnsi" w:hAnsiTheme="minorHAnsi" w:cstheme="minorHAnsi"/>
          <w:b/>
          <w:position w:val="-1"/>
          <w:sz w:val="28"/>
          <w:szCs w:val="28"/>
          <w:u w:val="thick" w:color="000000"/>
        </w:rPr>
        <w:t>n</w:t>
      </w:r>
      <w:r w:rsidRPr="00EA14C5">
        <w:rPr>
          <w:rFonts w:asciiTheme="minorHAnsi" w:hAnsiTheme="minorHAnsi" w:cstheme="minorHAnsi"/>
          <w:b/>
          <w:spacing w:val="1"/>
          <w:position w:val="-1"/>
          <w:sz w:val="28"/>
          <w:szCs w:val="28"/>
          <w:u w:val="thick" w:color="000000"/>
        </w:rPr>
        <w:t>s</w:t>
      </w:r>
      <w:r w:rsidRPr="00EA14C5">
        <w:rPr>
          <w:rFonts w:asciiTheme="minorHAnsi" w:hAnsiTheme="minorHAnsi" w:cstheme="minorHAnsi"/>
          <w:b/>
          <w:spacing w:val="-2"/>
          <w:position w:val="-1"/>
          <w:sz w:val="28"/>
          <w:szCs w:val="28"/>
          <w:u w:val="thick" w:color="000000"/>
        </w:rPr>
        <w:t>t</w:t>
      </w:r>
      <w:r w:rsidRPr="00EA14C5">
        <w:rPr>
          <w:rFonts w:asciiTheme="minorHAnsi" w:hAnsiTheme="minorHAnsi" w:cstheme="minorHAnsi"/>
          <w:b/>
          <w:position w:val="-1"/>
          <w:sz w:val="28"/>
          <w:szCs w:val="28"/>
          <w:u w:val="thick" w:color="000000"/>
        </w:rPr>
        <w:t>ruc</w:t>
      </w:r>
      <w:r w:rsidRPr="00EA14C5">
        <w:rPr>
          <w:rFonts w:asciiTheme="minorHAnsi" w:hAnsiTheme="minorHAnsi" w:cstheme="minorHAnsi"/>
          <w:b/>
          <w:spacing w:val="-2"/>
          <w:position w:val="-1"/>
          <w:sz w:val="28"/>
          <w:szCs w:val="28"/>
          <w:u w:val="thick" w:color="000000"/>
        </w:rPr>
        <w:t>t</w:t>
      </w:r>
      <w:r w:rsidRPr="00EA14C5">
        <w:rPr>
          <w:rFonts w:asciiTheme="minorHAnsi" w:hAnsiTheme="minorHAnsi" w:cstheme="minorHAnsi"/>
          <w:b/>
          <w:spacing w:val="1"/>
          <w:position w:val="-1"/>
          <w:sz w:val="28"/>
          <w:szCs w:val="28"/>
          <w:u w:val="thick" w:color="000000"/>
        </w:rPr>
        <w:t>io</w:t>
      </w:r>
      <w:r w:rsidRPr="00EA14C5">
        <w:rPr>
          <w:rFonts w:asciiTheme="minorHAnsi" w:hAnsiTheme="minorHAnsi" w:cstheme="minorHAnsi"/>
          <w:b/>
          <w:spacing w:val="-3"/>
          <w:position w:val="-1"/>
          <w:sz w:val="28"/>
          <w:szCs w:val="28"/>
          <w:u w:val="thick" w:color="000000"/>
        </w:rPr>
        <w:t>n</w:t>
      </w:r>
      <w:r w:rsidRPr="00EA14C5">
        <w:rPr>
          <w:rFonts w:asciiTheme="minorHAnsi" w:hAnsiTheme="minorHAnsi" w:cstheme="minorHAnsi"/>
          <w:b/>
          <w:position w:val="-1"/>
          <w:sz w:val="28"/>
          <w:szCs w:val="28"/>
          <w:u w:val="thick" w:color="000000"/>
        </w:rPr>
        <w:t>s</w:t>
      </w:r>
      <w:r w:rsidRPr="00EA14C5">
        <w:rPr>
          <w:rFonts w:asciiTheme="minorHAnsi" w:hAnsiTheme="minorHAnsi" w:cstheme="minorHAnsi"/>
          <w:b/>
          <w:spacing w:val="1"/>
          <w:position w:val="-1"/>
          <w:sz w:val="28"/>
          <w:szCs w:val="28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spacing w:val="-3"/>
          <w:position w:val="-1"/>
          <w:sz w:val="28"/>
          <w:szCs w:val="28"/>
          <w:u w:val="thick" w:color="000000"/>
        </w:rPr>
        <w:t>t</w:t>
      </w:r>
      <w:r w:rsidRPr="00EA14C5">
        <w:rPr>
          <w:rFonts w:asciiTheme="minorHAnsi" w:hAnsiTheme="minorHAnsi" w:cstheme="minorHAnsi"/>
          <w:b/>
          <w:position w:val="-1"/>
          <w:sz w:val="28"/>
          <w:szCs w:val="28"/>
          <w:u w:val="thick" w:color="000000"/>
        </w:rPr>
        <w:t>o</w:t>
      </w:r>
      <w:r w:rsidRPr="00EA14C5">
        <w:rPr>
          <w:rFonts w:asciiTheme="minorHAnsi" w:hAnsiTheme="minorHAnsi" w:cstheme="minorHAnsi"/>
          <w:b/>
          <w:spacing w:val="1"/>
          <w:position w:val="-1"/>
          <w:sz w:val="28"/>
          <w:szCs w:val="28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position w:val="-1"/>
          <w:sz w:val="28"/>
          <w:szCs w:val="28"/>
          <w:u w:val="thick" w:color="000000"/>
        </w:rPr>
        <w:t>Ten</w:t>
      </w:r>
      <w:r w:rsidRPr="00EA14C5">
        <w:rPr>
          <w:rFonts w:asciiTheme="minorHAnsi" w:hAnsiTheme="minorHAnsi" w:cstheme="minorHAnsi"/>
          <w:b/>
          <w:spacing w:val="-3"/>
          <w:position w:val="-1"/>
          <w:sz w:val="28"/>
          <w:szCs w:val="28"/>
          <w:u w:val="thick" w:color="000000"/>
        </w:rPr>
        <w:t>d</w:t>
      </w:r>
      <w:r w:rsidRPr="00EA14C5">
        <w:rPr>
          <w:rFonts w:asciiTheme="minorHAnsi" w:hAnsiTheme="minorHAnsi" w:cstheme="minorHAnsi"/>
          <w:b/>
          <w:position w:val="-1"/>
          <w:sz w:val="28"/>
          <w:szCs w:val="28"/>
          <w:u w:val="thick" w:color="000000"/>
        </w:rPr>
        <w:t>erers</w:t>
      </w:r>
    </w:p>
    <w:p w14:paraId="4A1F523F" w14:textId="77777777" w:rsidR="00850478" w:rsidRPr="00EA14C5" w:rsidRDefault="00850478">
      <w:pPr>
        <w:spacing w:line="200" w:lineRule="exact"/>
        <w:rPr>
          <w:rFonts w:asciiTheme="minorHAnsi" w:hAnsiTheme="minorHAnsi" w:cstheme="minorHAnsi"/>
        </w:rPr>
      </w:pPr>
    </w:p>
    <w:p w14:paraId="2EA31939" w14:textId="77777777" w:rsidR="00850478" w:rsidRPr="00EA14C5" w:rsidRDefault="00850478">
      <w:pPr>
        <w:spacing w:before="1" w:line="280" w:lineRule="exact"/>
        <w:rPr>
          <w:rFonts w:asciiTheme="minorHAnsi" w:hAnsiTheme="minorHAnsi" w:cstheme="minorHAnsi"/>
          <w:sz w:val="28"/>
          <w:szCs w:val="28"/>
        </w:rPr>
      </w:pPr>
    </w:p>
    <w:p w14:paraId="420B6D7C" w14:textId="77777777" w:rsidR="00850478" w:rsidRPr="00EA14C5" w:rsidRDefault="006935EE">
      <w:pPr>
        <w:spacing w:before="32" w:line="240" w:lineRule="exact"/>
        <w:ind w:left="192"/>
        <w:rPr>
          <w:rFonts w:asciiTheme="minorHAnsi" w:hAnsiTheme="minorHAnsi" w:cstheme="minorHAnsi"/>
          <w:sz w:val="22"/>
          <w:szCs w:val="22"/>
        </w:rPr>
      </w:pPr>
      <w:r w:rsidRPr="00EA14C5">
        <w:rPr>
          <w:rFonts w:asciiTheme="minorHAnsi" w:hAnsiTheme="minorHAnsi" w:cstheme="minorHAnsi"/>
          <w:b/>
          <w:position w:val="-1"/>
          <w:sz w:val="22"/>
          <w:szCs w:val="22"/>
        </w:rPr>
        <w:t xml:space="preserve">1.  </w:t>
      </w:r>
      <w:r w:rsidRPr="00EA14C5">
        <w:rPr>
          <w:rFonts w:asciiTheme="minorHAnsi" w:hAnsiTheme="minorHAnsi" w:cstheme="minorHAnsi"/>
          <w:b/>
          <w:spacing w:val="29"/>
          <w:position w:val="-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EA14C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u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p</w:t>
      </w:r>
      <w:r w:rsidRPr="00EA14C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p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li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e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/</w:t>
      </w:r>
      <w:r w:rsidRPr="00EA14C5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>S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er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v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c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e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 xml:space="preserve">s 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t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 xml:space="preserve">o </w:t>
      </w:r>
      <w:r w:rsidRPr="00EA14C5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>b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 p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r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ov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ded</w:t>
      </w:r>
    </w:p>
    <w:p w14:paraId="4B73F65A" w14:textId="77777777" w:rsidR="00850478" w:rsidRPr="00EA14C5" w:rsidRDefault="00850478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0E4CBA4F" w14:textId="77777777" w:rsidR="0032662D" w:rsidRDefault="0076589B" w:rsidP="0032662D">
      <w:pPr>
        <w:pStyle w:val="ListParagraph"/>
        <w:numPr>
          <w:ilvl w:val="1"/>
          <w:numId w:val="4"/>
        </w:numPr>
        <w:spacing w:line="243" w:lineRule="auto"/>
        <w:ind w:right="83"/>
        <w:rPr>
          <w:rFonts w:asciiTheme="minorHAnsi" w:hAnsiTheme="minorHAnsi" w:cstheme="minorHAnsi"/>
          <w:position w:val="-1"/>
          <w:sz w:val="24"/>
          <w:szCs w:val="24"/>
        </w:rPr>
      </w:pPr>
      <w:r w:rsidRPr="0032662D">
        <w:rPr>
          <w:rFonts w:asciiTheme="minorHAnsi" w:hAnsiTheme="minorHAnsi" w:cstheme="minorHAnsi"/>
          <w:position w:val="-1"/>
          <w:sz w:val="24"/>
          <w:szCs w:val="24"/>
        </w:rPr>
        <w:t>Kits for the screening of HIV, Syphilis, Hepatitis B &amp; C</w:t>
      </w:r>
    </w:p>
    <w:p w14:paraId="5B043194" w14:textId="77777777" w:rsidR="0032662D" w:rsidRDefault="0076589B" w:rsidP="0032662D">
      <w:pPr>
        <w:pStyle w:val="ListParagraph"/>
        <w:numPr>
          <w:ilvl w:val="1"/>
          <w:numId w:val="4"/>
        </w:numPr>
        <w:spacing w:line="243" w:lineRule="auto"/>
        <w:ind w:right="83"/>
        <w:rPr>
          <w:rFonts w:asciiTheme="minorHAnsi" w:hAnsiTheme="minorHAnsi" w:cstheme="minorHAnsi"/>
          <w:position w:val="-1"/>
          <w:sz w:val="24"/>
          <w:szCs w:val="24"/>
        </w:rPr>
      </w:pPr>
      <w:r w:rsidRPr="0032662D">
        <w:rPr>
          <w:rFonts w:asciiTheme="minorHAnsi" w:hAnsiTheme="minorHAnsi" w:cstheme="minorHAnsi"/>
          <w:position w:val="-1"/>
          <w:sz w:val="24"/>
          <w:szCs w:val="24"/>
        </w:rPr>
        <w:t>Emergency contraceptive Pill</w:t>
      </w:r>
    </w:p>
    <w:p w14:paraId="1CEF8B9D" w14:textId="77777777" w:rsidR="0032662D" w:rsidRDefault="0076589B" w:rsidP="0032662D">
      <w:pPr>
        <w:pStyle w:val="ListParagraph"/>
        <w:numPr>
          <w:ilvl w:val="1"/>
          <w:numId w:val="4"/>
        </w:numPr>
        <w:spacing w:line="243" w:lineRule="auto"/>
        <w:ind w:right="83"/>
        <w:rPr>
          <w:rFonts w:asciiTheme="minorHAnsi" w:hAnsiTheme="minorHAnsi" w:cstheme="minorHAnsi"/>
          <w:position w:val="-1"/>
          <w:sz w:val="24"/>
          <w:szCs w:val="24"/>
        </w:rPr>
      </w:pPr>
      <w:r w:rsidRPr="0032662D">
        <w:rPr>
          <w:rFonts w:asciiTheme="minorHAnsi" w:hAnsiTheme="minorHAnsi" w:cstheme="minorHAnsi"/>
          <w:position w:val="-1"/>
          <w:sz w:val="24"/>
          <w:szCs w:val="24"/>
        </w:rPr>
        <w:t>Condom (Chinese brand)</w:t>
      </w:r>
    </w:p>
    <w:p w14:paraId="5B5737FE" w14:textId="2414F5B3" w:rsidR="0076589B" w:rsidRPr="0032662D" w:rsidRDefault="0076589B" w:rsidP="0032662D">
      <w:pPr>
        <w:pStyle w:val="ListParagraph"/>
        <w:numPr>
          <w:ilvl w:val="1"/>
          <w:numId w:val="4"/>
        </w:numPr>
        <w:spacing w:line="243" w:lineRule="auto"/>
        <w:ind w:right="83"/>
        <w:rPr>
          <w:rFonts w:asciiTheme="minorHAnsi" w:hAnsiTheme="minorHAnsi" w:cstheme="minorHAnsi"/>
          <w:position w:val="-1"/>
          <w:sz w:val="24"/>
          <w:szCs w:val="24"/>
        </w:rPr>
      </w:pPr>
      <w:r w:rsidRPr="0032662D">
        <w:rPr>
          <w:rFonts w:asciiTheme="minorHAnsi" w:hAnsiTheme="minorHAnsi" w:cstheme="minorHAnsi"/>
          <w:position w:val="-1"/>
          <w:sz w:val="24"/>
          <w:szCs w:val="24"/>
        </w:rPr>
        <w:t>Lubricant (Water based</w:t>
      </w:r>
      <w:r w:rsidR="0032662D">
        <w:rPr>
          <w:rFonts w:asciiTheme="minorHAnsi" w:hAnsiTheme="minorHAnsi" w:cstheme="minorHAnsi"/>
          <w:position w:val="-1"/>
          <w:sz w:val="24"/>
          <w:szCs w:val="24"/>
        </w:rPr>
        <w:t>, 20 gram</w:t>
      </w:r>
      <w:r w:rsidRPr="0032662D">
        <w:rPr>
          <w:rFonts w:asciiTheme="minorHAnsi" w:hAnsiTheme="minorHAnsi" w:cstheme="minorHAnsi"/>
          <w:position w:val="-1"/>
          <w:sz w:val="24"/>
          <w:szCs w:val="24"/>
        </w:rPr>
        <w:t>)</w:t>
      </w:r>
    </w:p>
    <w:p w14:paraId="392BA5BB" w14:textId="77777777" w:rsidR="00D86D98" w:rsidRPr="00D86D98" w:rsidRDefault="00D86D98" w:rsidP="00D86D98">
      <w:pPr>
        <w:pStyle w:val="ListParagraph"/>
        <w:spacing w:line="243" w:lineRule="auto"/>
        <w:ind w:left="840" w:right="83"/>
        <w:rPr>
          <w:rFonts w:asciiTheme="minorHAnsi" w:hAnsiTheme="minorHAnsi" w:cstheme="minorHAnsi"/>
          <w:sz w:val="22"/>
          <w:szCs w:val="22"/>
        </w:rPr>
      </w:pPr>
    </w:p>
    <w:p w14:paraId="4EA6CBFE" w14:textId="77777777" w:rsidR="00850478" w:rsidRPr="00EA14C5" w:rsidRDefault="006935EE">
      <w:pPr>
        <w:ind w:left="100"/>
        <w:rPr>
          <w:rFonts w:asciiTheme="minorHAnsi" w:hAnsiTheme="minorHAnsi" w:cstheme="minorHAnsi"/>
          <w:sz w:val="22"/>
          <w:szCs w:val="22"/>
        </w:rPr>
      </w:pPr>
      <w:r w:rsidRPr="00EA14C5">
        <w:rPr>
          <w:rFonts w:asciiTheme="minorHAnsi" w:hAnsiTheme="minorHAnsi" w:cstheme="minorHAnsi"/>
          <w:b/>
          <w:sz w:val="22"/>
          <w:szCs w:val="22"/>
        </w:rPr>
        <w:t>Pl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EA14C5">
        <w:rPr>
          <w:rFonts w:asciiTheme="minorHAnsi" w:hAnsiTheme="minorHAnsi" w:cstheme="minorHAnsi"/>
          <w:b/>
          <w:sz w:val="22"/>
          <w:szCs w:val="22"/>
        </w:rPr>
        <w:t>a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EA14C5">
        <w:rPr>
          <w:rFonts w:asciiTheme="minorHAnsi" w:hAnsiTheme="minorHAnsi" w:cstheme="minorHAnsi"/>
          <w:b/>
          <w:sz w:val="22"/>
          <w:szCs w:val="22"/>
        </w:rPr>
        <w:t>e r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A14C5">
        <w:rPr>
          <w:rFonts w:asciiTheme="minorHAnsi" w:hAnsiTheme="minorHAnsi" w:cstheme="minorHAnsi"/>
          <w:b/>
          <w:sz w:val="22"/>
          <w:szCs w:val="22"/>
        </w:rPr>
        <w:t>er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A14C5">
        <w:rPr>
          <w:rFonts w:asciiTheme="minorHAnsi" w:hAnsiTheme="minorHAnsi" w:cstheme="minorHAnsi"/>
          <w:b/>
          <w:sz w:val="22"/>
          <w:szCs w:val="22"/>
        </w:rPr>
        <w:t>o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EA14C5">
        <w:rPr>
          <w:rFonts w:asciiTheme="minorHAnsi" w:hAnsiTheme="minorHAnsi" w:cstheme="minorHAnsi"/>
          <w:b/>
          <w:sz w:val="22"/>
          <w:szCs w:val="22"/>
        </w:rPr>
        <w:t>he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A14C5">
        <w:rPr>
          <w:rFonts w:asciiTheme="minorHAnsi" w:hAnsiTheme="minorHAnsi" w:cstheme="minorHAnsi"/>
          <w:b/>
          <w:sz w:val="22"/>
          <w:szCs w:val="22"/>
        </w:rPr>
        <w:t>r</w:t>
      </w:r>
      <w:r w:rsidRPr="00EA14C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EA14C5">
        <w:rPr>
          <w:rFonts w:asciiTheme="minorHAnsi" w:hAnsiTheme="minorHAnsi" w:cstheme="minorHAnsi"/>
          <w:b/>
          <w:sz w:val="22"/>
          <w:szCs w:val="22"/>
        </w:rPr>
        <w:t>s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o</w:t>
      </w:r>
      <w:r w:rsidRPr="00EA14C5">
        <w:rPr>
          <w:rFonts w:asciiTheme="minorHAnsi" w:hAnsiTheme="minorHAnsi" w:cstheme="minorHAnsi"/>
          <w:b/>
          <w:sz w:val="22"/>
          <w:szCs w:val="22"/>
        </w:rPr>
        <w:t>f</w:t>
      </w:r>
      <w:r w:rsidRPr="00EA14C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EA14C5">
        <w:rPr>
          <w:rFonts w:asciiTheme="minorHAnsi" w:hAnsiTheme="minorHAnsi" w:cstheme="minorHAnsi"/>
          <w:b/>
          <w:sz w:val="22"/>
          <w:szCs w:val="22"/>
        </w:rPr>
        <w:t>ere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EA14C5">
        <w:rPr>
          <w:rFonts w:asciiTheme="minorHAnsi" w:hAnsiTheme="minorHAnsi" w:cstheme="minorHAnsi"/>
          <w:b/>
          <w:sz w:val="22"/>
          <w:szCs w:val="22"/>
        </w:rPr>
        <w:t>ce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b/>
          <w:spacing w:val="3"/>
          <w:sz w:val="22"/>
          <w:szCs w:val="22"/>
        </w:rPr>
        <w:t>(</w:t>
      </w:r>
      <w:proofErr w:type="spellStart"/>
      <w:r w:rsidRPr="00EA14C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A14C5">
        <w:rPr>
          <w:rFonts w:asciiTheme="minorHAnsi" w:hAnsiTheme="minorHAnsi" w:cstheme="minorHAnsi"/>
          <w:b/>
          <w:sz w:val="22"/>
          <w:szCs w:val="22"/>
        </w:rPr>
        <w:t>o</w:t>
      </w:r>
      <w:r w:rsidRPr="00EA14C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proofErr w:type="spellEnd"/>
      <w:r w:rsidRPr="00EA14C5">
        <w:rPr>
          <w:rFonts w:asciiTheme="minorHAnsi" w:hAnsiTheme="minorHAnsi" w:cstheme="minorHAnsi"/>
          <w:b/>
          <w:sz w:val="22"/>
          <w:szCs w:val="22"/>
        </w:rPr>
        <w:t>)</w:t>
      </w:r>
      <w:r w:rsidRPr="00EA14C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EA14C5">
        <w:rPr>
          <w:rFonts w:asciiTheme="minorHAnsi" w:hAnsiTheme="minorHAnsi" w:cstheme="minorHAnsi"/>
          <w:b/>
          <w:sz w:val="22"/>
          <w:szCs w:val="22"/>
        </w:rPr>
        <w:t>r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EA14C5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EA14C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EA14C5">
        <w:rPr>
          <w:rFonts w:asciiTheme="minorHAnsi" w:hAnsiTheme="minorHAnsi" w:cstheme="minorHAnsi"/>
          <w:b/>
          <w:sz w:val="22"/>
          <w:szCs w:val="22"/>
        </w:rPr>
        <w:t>l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b/>
          <w:sz w:val="22"/>
          <w:szCs w:val="22"/>
        </w:rPr>
        <w:t>de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EA14C5">
        <w:rPr>
          <w:rFonts w:asciiTheme="minorHAnsi" w:hAnsiTheme="minorHAnsi" w:cstheme="minorHAnsi"/>
          <w:b/>
          <w:sz w:val="22"/>
          <w:szCs w:val="22"/>
        </w:rPr>
        <w:t>a</w:t>
      </w:r>
      <w:r w:rsidRPr="00EA14C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EA14C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A14C5">
        <w:rPr>
          <w:rFonts w:asciiTheme="minorHAnsi" w:hAnsiTheme="minorHAnsi" w:cstheme="minorHAnsi"/>
          <w:sz w:val="22"/>
          <w:szCs w:val="22"/>
        </w:rPr>
        <w:t>.</w:t>
      </w:r>
    </w:p>
    <w:p w14:paraId="6FECB506" w14:textId="77777777" w:rsidR="00850478" w:rsidRPr="00EA14C5" w:rsidRDefault="00850478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66E99AA4" w14:textId="77777777" w:rsidR="00850478" w:rsidRPr="00EA14C5" w:rsidRDefault="006935EE" w:rsidP="0076589B">
      <w:pPr>
        <w:ind w:left="100"/>
        <w:rPr>
          <w:rFonts w:asciiTheme="minorHAnsi" w:hAnsiTheme="minorHAnsi" w:cstheme="minorHAnsi"/>
          <w:sz w:val="22"/>
          <w:szCs w:val="22"/>
        </w:rPr>
      </w:pP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Sched</w:t>
      </w:r>
      <w:r w:rsidRPr="00EA14C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ul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 xml:space="preserve">e 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s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su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>n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g,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c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l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s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ng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date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and</w:t>
      </w:r>
      <w:r w:rsidRPr="00EA14C5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t</w:t>
      </w:r>
      <w:r w:rsidRPr="00EA14C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m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f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or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sub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m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ss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on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and</w:t>
      </w:r>
      <w:r w:rsidRPr="00EA14C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EA14C5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>p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en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ng</w:t>
      </w:r>
      <w:r w:rsidRPr="00EA14C5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o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f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t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end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er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</w:t>
      </w:r>
    </w:p>
    <w:p w14:paraId="2ADE8256" w14:textId="77777777" w:rsidR="00850478" w:rsidRPr="00EA14C5" w:rsidRDefault="00850478" w:rsidP="0076589B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53AE147" w14:textId="77777777" w:rsidR="00850478" w:rsidRPr="00EA14C5" w:rsidRDefault="006935EE" w:rsidP="0076589B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s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sue 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d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t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o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f</w:t>
      </w:r>
      <w:r w:rsidRPr="00EA14C5">
        <w:rPr>
          <w:rFonts w:asciiTheme="minorHAnsi" w:hAnsiTheme="minorHAnsi" w:cstheme="minorHAnsi"/>
          <w:b/>
          <w:spacing w:val="3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s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ched</w:t>
      </w:r>
      <w:r w:rsidRPr="00EA14C5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u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l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e:</w:t>
      </w:r>
    </w:p>
    <w:p w14:paraId="2EE137F0" w14:textId="77777777" w:rsidR="00850478" w:rsidRPr="00EA14C5" w:rsidRDefault="00850478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112BAF2F" w14:textId="611F3FFD" w:rsidR="00850478" w:rsidRPr="00EA14C5" w:rsidRDefault="0076589B">
      <w:pPr>
        <w:spacing w:line="260" w:lineRule="exact"/>
        <w:ind w:left="10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position w:val="-1"/>
          <w:sz w:val="24"/>
          <w:szCs w:val="24"/>
        </w:rPr>
        <w:t>1</w:t>
      </w:r>
      <w:r w:rsidR="00E349E4">
        <w:rPr>
          <w:rFonts w:asciiTheme="minorHAnsi" w:hAnsiTheme="minorHAnsi" w:cstheme="minorHAnsi"/>
          <w:position w:val="-1"/>
          <w:sz w:val="24"/>
          <w:szCs w:val="24"/>
        </w:rPr>
        <w:t>9</w:t>
      </w:r>
      <w:r>
        <w:rPr>
          <w:rFonts w:asciiTheme="minorHAnsi" w:hAnsiTheme="minorHAnsi" w:cstheme="minorHAnsi"/>
          <w:position w:val="-1"/>
          <w:sz w:val="24"/>
          <w:szCs w:val="24"/>
        </w:rPr>
        <w:t xml:space="preserve"> May </w:t>
      </w:r>
      <w:r w:rsidR="00EA14C5" w:rsidRPr="00626A97">
        <w:rPr>
          <w:rFonts w:asciiTheme="minorHAnsi" w:hAnsiTheme="minorHAnsi" w:cstheme="minorHAnsi"/>
          <w:position w:val="-1"/>
          <w:sz w:val="24"/>
          <w:szCs w:val="24"/>
        </w:rPr>
        <w:t>202</w:t>
      </w:r>
      <w:r>
        <w:rPr>
          <w:rFonts w:asciiTheme="minorHAnsi" w:hAnsiTheme="minorHAnsi" w:cstheme="minorHAnsi"/>
          <w:position w:val="-1"/>
          <w:sz w:val="24"/>
          <w:szCs w:val="24"/>
        </w:rPr>
        <w:t>6</w:t>
      </w:r>
      <w:r w:rsidR="006935EE" w:rsidRPr="00626A97">
        <w:rPr>
          <w:rFonts w:asciiTheme="minorHAnsi" w:hAnsiTheme="minorHAnsi" w:cstheme="minorHAnsi"/>
          <w:position w:val="-1"/>
          <w:sz w:val="24"/>
          <w:szCs w:val="24"/>
        </w:rPr>
        <w:t>,</w:t>
      </w:r>
      <w:r w:rsidR="00EA14C5" w:rsidRPr="00626A97">
        <w:rPr>
          <w:rFonts w:asciiTheme="minorHAnsi" w:hAnsiTheme="minorHAnsi" w:cstheme="minorHAnsi"/>
          <w:sz w:val="22"/>
          <w:szCs w:val="22"/>
        </w:rPr>
        <w:t xml:space="preserve"> </w:t>
      </w:r>
      <w:r w:rsidR="00EA14C5" w:rsidRPr="00EA14C5">
        <w:rPr>
          <w:rFonts w:asciiTheme="minorHAnsi" w:hAnsiTheme="minorHAnsi" w:cstheme="minorHAnsi"/>
          <w:sz w:val="22"/>
          <w:szCs w:val="22"/>
        </w:rPr>
        <w:t xml:space="preserve">details is available in </w:t>
      </w:r>
      <w:hyperlink r:id="rId5" w:history="1">
        <w:r w:rsidR="00EA14C5" w:rsidRPr="00EA14C5">
          <w:rPr>
            <w:rStyle w:val="Hyperlink"/>
            <w:rFonts w:asciiTheme="minorHAnsi" w:hAnsiTheme="minorHAnsi" w:cstheme="minorHAnsi"/>
            <w:sz w:val="22"/>
            <w:szCs w:val="22"/>
          </w:rPr>
          <w:t>www.phd-bd.com</w:t>
        </w:r>
      </w:hyperlink>
      <w:r w:rsidR="00EA14C5" w:rsidRPr="00EA14C5">
        <w:rPr>
          <w:rFonts w:asciiTheme="minorHAnsi" w:hAnsiTheme="minorHAnsi" w:cstheme="minorHAnsi"/>
          <w:sz w:val="22"/>
          <w:szCs w:val="22"/>
        </w:rPr>
        <w:t xml:space="preserve"> </w:t>
      </w:r>
      <w:r w:rsidR="00EA14C5" w:rsidRPr="00EA14C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3EC4C01" w14:textId="77777777" w:rsidR="00850478" w:rsidRPr="00EA14C5" w:rsidRDefault="00850478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5304E09" w14:textId="7F6F376F" w:rsidR="00EA14C5" w:rsidRPr="004E2FF2" w:rsidRDefault="00EA14C5" w:rsidP="00263CDE">
      <w:pPr>
        <w:ind w:left="120" w:right="60"/>
        <w:jc w:val="both"/>
        <w:rPr>
          <w:rFonts w:asciiTheme="minorHAnsi" w:hAnsiTheme="minorHAnsi" w:cstheme="minorHAnsi"/>
          <w:b/>
          <w:bCs/>
          <w:spacing w:val="1"/>
          <w:sz w:val="22"/>
          <w:szCs w:val="22"/>
          <w:u w:val="single" w:color="0000FF"/>
        </w:rPr>
      </w:pPr>
      <w:r w:rsidRPr="004E2FF2">
        <w:rPr>
          <w:rFonts w:asciiTheme="minorHAnsi" w:hAnsiTheme="minorHAnsi" w:cstheme="minorHAnsi"/>
          <w:b/>
          <w:bCs/>
          <w:sz w:val="22"/>
          <w:szCs w:val="22"/>
        </w:rPr>
        <w:t>The</w:t>
      </w:r>
      <w:r w:rsidRPr="004E2FF2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</w:t>
      </w:r>
      <w:r w:rsidRPr="004E2FF2">
        <w:rPr>
          <w:rFonts w:asciiTheme="minorHAnsi" w:hAnsiTheme="minorHAnsi" w:cstheme="minorHAnsi"/>
          <w:b/>
          <w:bCs/>
          <w:sz w:val="22"/>
          <w:szCs w:val="22"/>
        </w:rPr>
        <w:t>copy</w:t>
      </w:r>
      <w:r w:rsidRPr="004E2FF2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Pr="004E2FF2">
        <w:rPr>
          <w:rFonts w:asciiTheme="minorHAnsi" w:hAnsiTheme="minorHAnsi" w:cstheme="minorHAnsi"/>
          <w:b/>
          <w:bCs/>
          <w:sz w:val="22"/>
          <w:szCs w:val="22"/>
        </w:rPr>
        <w:t>of</w:t>
      </w:r>
      <w:r w:rsidRPr="004E2FF2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 </w:t>
      </w:r>
      <w:r w:rsidRPr="004E2FF2">
        <w:rPr>
          <w:rFonts w:asciiTheme="minorHAnsi" w:hAnsiTheme="minorHAnsi" w:cstheme="minorHAnsi"/>
          <w:b/>
          <w:bCs/>
          <w:spacing w:val="1"/>
          <w:sz w:val="22"/>
          <w:szCs w:val="22"/>
        </w:rPr>
        <w:t>t</w:t>
      </w:r>
      <w:r w:rsidRPr="004E2FF2">
        <w:rPr>
          <w:rFonts w:asciiTheme="minorHAnsi" w:hAnsiTheme="minorHAnsi" w:cstheme="minorHAnsi"/>
          <w:b/>
          <w:bCs/>
          <w:sz w:val="22"/>
          <w:szCs w:val="22"/>
        </w:rPr>
        <w:t>he</w:t>
      </w:r>
      <w:r w:rsidRPr="004E2FF2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Pr="004E2FF2">
        <w:rPr>
          <w:rFonts w:asciiTheme="minorHAnsi" w:hAnsiTheme="minorHAnsi" w:cstheme="minorHAnsi"/>
          <w:b/>
          <w:bCs/>
          <w:spacing w:val="1"/>
          <w:sz w:val="22"/>
          <w:szCs w:val="22"/>
        </w:rPr>
        <w:t>t</w:t>
      </w:r>
      <w:r w:rsidRPr="004E2FF2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4E2FF2">
        <w:rPr>
          <w:rFonts w:asciiTheme="minorHAnsi" w:hAnsiTheme="minorHAnsi" w:cstheme="minorHAnsi"/>
          <w:b/>
          <w:bCs/>
          <w:spacing w:val="-2"/>
          <w:sz w:val="22"/>
          <w:szCs w:val="22"/>
        </w:rPr>
        <w:t>n</w:t>
      </w:r>
      <w:r w:rsidRPr="004E2FF2">
        <w:rPr>
          <w:rFonts w:asciiTheme="minorHAnsi" w:hAnsiTheme="minorHAnsi" w:cstheme="minorHAnsi"/>
          <w:b/>
          <w:bCs/>
          <w:sz w:val="22"/>
          <w:szCs w:val="22"/>
        </w:rPr>
        <w:t>der</w:t>
      </w:r>
      <w:r w:rsidRPr="004E2FF2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 </w:t>
      </w:r>
      <w:r w:rsidRPr="004E2FF2">
        <w:rPr>
          <w:rFonts w:asciiTheme="minorHAnsi" w:hAnsiTheme="minorHAnsi" w:cstheme="minorHAnsi"/>
          <w:b/>
          <w:bCs/>
          <w:sz w:val="22"/>
          <w:szCs w:val="22"/>
        </w:rPr>
        <w:t xml:space="preserve">pack, </w:t>
      </w:r>
      <w:r w:rsidRPr="004E2FF2">
        <w:rPr>
          <w:rFonts w:asciiTheme="minorHAnsi" w:hAnsiTheme="minorHAnsi" w:cstheme="minorHAnsi"/>
          <w:b/>
          <w:bCs/>
          <w:spacing w:val="-2"/>
          <w:sz w:val="22"/>
          <w:szCs w:val="22"/>
        </w:rPr>
        <w:t>d</w:t>
      </w:r>
      <w:r w:rsidRPr="004E2FF2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Pr="004E2FF2">
        <w:rPr>
          <w:rFonts w:asciiTheme="minorHAnsi" w:hAnsiTheme="minorHAnsi" w:cstheme="minorHAnsi"/>
          <w:b/>
          <w:bCs/>
          <w:spacing w:val="-1"/>
          <w:sz w:val="22"/>
          <w:szCs w:val="22"/>
        </w:rPr>
        <w:t>w</w:t>
      </w:r>
      <w:r w:rsidRPr="004E2FF2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Pr="004E2FF2">
        <w:rPr>
          <w:rFonts w:asciiTheme="minorHAnsi" w:hAnsiTheme="minorHAnsi" w:cstheme="minorHAnsi"/>
          <w:b/>
          <w:bCs/>
          <w:spacing w:val="1"/>
          <w:sz w:val="22"/>
          <w:szCs w:val="22"/>
        </w:rPr>
        <w:t>l</w:t>
      </w:r>
      <w:r w:rsidRPr="004E2FF2">
        <w:rPr>
          <w:rFonts w:asciiTheme="minorHAnsi" w:hAnsiTheme="minorHAnsi" w:cstheme="minorHAnsi"/>
          <w:b/>
          <w:bCs/>
          <w:spacing w:val="-2"/>
          <w:sz w:val="22"/>
          <w:szCs w:val="22"/>
        </w:rPr>
        <w:t>o</w:t>
      </w:r>
      <w:r w:rsidRPr="004E2FF2">
        <w:rPr>
          <w:rFonts w:asciiTheme="minorHAnsi" w:hAnsiTheme="minorHAnsi" w:cstheme="minorHAnsi"/>
          <w:b/>
          <w:bCs/>
          <w:sz w:val="22"/>
          <w:szCs w:val="22"/>
        </w:rPr>
        <w:t xml:space="preserve">ad </w:t>
      </w:r>
      <w:r w:rsidRPr="004E2FF2">
        <w:rPr>
          <w:rFonts w:asciiTheme="minorHAnsi" w:hAnsiTheme="minorHAnsi" w:cstheme="minorHAnsi"/>
          <w:b/>
          <w:bCs/>
          <w:spacing w:val="-2"/>
          <w:sz w:val="22"/>
          <w:szCs w:val="22"/>
        </w:rPr>
        <w:t>f</w:t>
      </w:r>
      <w:r w:rsidRPr="004E2FF2">
        <w:rPr>
          <w:rFonts w:asciiTheme="minorHAnsi" w:hAnsiTheme="minorHAnsi" w:cstheme="minorHAnsi"/>
          <w:b/>
          <w:bCs/>
          <w:spacing w:val="1"/>
          <w:sz w:val="22"/>
          <w:szCs w:val="22"/>
        </w:rPr>
        <w:t>r</w:t>
      </w:r>
      <w:r w:rsidRPr="004E2FF2">
        <w:rPr>
          <w:rFonts w:asciiTheme="minorHAnsi" w:hAnsiTheme="minorHAnsi" w:cstheme="minorHAnsi"/>
          <w:b/>
          <w:bCs/>
          <w:spacing w:val="-2"/>
          <w:sz w:val="22"/>
          <w:szCs w:val="22"/>
        </w:rPr>
        <w:t>o</w:t>
      </w:r>
      <w:r w:rsidRPr="004E2FF2">
        <w:rPr>
          <w:rFonts w:asciiTheme="minorHAnsi" w:hAnsiTheme="minorHAnsi" w:cstheme="minorHAnsi"/>
          <w:b/>
          <w:bCs/>
          <w:sz w:val="22"/>
          <w:szCs w:val="22"/>
        </w:rPr>
        <w:t xml:space="preserve">m </w:t>
      </w:r>
      <w:r w:rsidRPr="004E2FF2">
        <w:rPr>
          <w:rFonts w:asciiTheme="minorHAnsi" w:hAnsiTheme="minorHAnsi" w:cstheme="minorHAnsi"/>
          <w:b/>
          <w:bCs/>
          <w:spacing w:val="-54"/>
          <w:sz w:val="22"/>
          <w:szCs w:val="22"/>
        </w:rPr>
        <w:t xml:space="preserve"> </w:t>
      </w:r>
      <w:hyperlink r:id="rId6"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h</w:t>
        </w:r>
        <w:r w:rsidR="00283553" w:rsidRPr="00881D34">
          <w:rPr>
            <w:rFonts w:asciiTheme="minorHAnsi" w:hAnsiTheme="minorHAnsi" w:cstheme="minorHAnsi"/>
            <w:spacing w:val="-1"/>
            <w:sz w:val="22"/>
            <w:szCs w:val="22"/>
            <w:highlight w:val="yellow"/>
            <w:u w:val="single" w:color="0000FF"/>
          </w:rPr>
          <w:t>t</w:t>
        </w:r>
        <w:r w:rsidR="00283553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t</w:t>
        </w:r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p</w:t>
        </w:r>
        <w:r w:rsidR="00283553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s</w:t>
        </w:r>
        <w:r w:rsidR="00283553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:</w:t>
        </w:r>
        <w:r w:rsidR="00283553" w:rsidRPr="00881D34">
          <w:rPr>
            <w:rFonts w:asciiTheme="minorHAnsi" w:hAnsiTheme="minorHAnsi" w:cstheme="minorHAnsi"/>
            <w:spacing w:val="-1"/>
            <w:sz w:val="22"/>
            <w:szCs w:val="22"/>
            <w:highlight w:val="yellow"/>
            <w:u w:val="single" w:color="0000FF"/>
          </w:rPr>
          <w:t>//www</w:t>
        </w:r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.phd-</w:t>
        </w:r>
      </w:hyperlink>
      <w:r w:rsidR="00283553" w:rsidRPr="00881D34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hyperlink r:id="rId7"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bd.c</w:t>
        </w:r>
        <w:r w:rsidR="00283553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o</w:t>
        </w:r>
        <w:r w:rsidR="00283553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m/</w:t>
        </w:r>
        <w:r w:rsidR="00283553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a</w:t>
        </w:r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dd</w:t>
        </w:r>
        <w:r w:rsidR="00283553" w:rsidRPr="00881D34">
          <w:rPr>
            <w:rFonts w:asciiTheme="minorHAnsi" w:hAnsiTheme="minorHAnsi" w:cstheme="minorHAnsi"/>
            <w:spacing w:val="-1"/>
            <w:sz w:val="22"/>
            <w:szCs w:val="22"/>
            <w:highlight w:val="yellow"/>
            <w:u w:val="single" w:color="0000FF"/>
          </w:rPr>
          <w:t>i</w:t>
        </w:r>
        <w:r w:rsidR="00283553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ti</w:t>
        </w:r>
        <w:r w:rsidR="00283553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o</w:t>
        </w:r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na</w:t>
        </w:r>
        <w:r w:rsidR="00283553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l</w:t>
        </w:r>
        <w:r w:rsidR="00283553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-</w:t>
        </w:r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p</w:t>
        </w:r>
        <w:r w:rsidR="00283553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a</w:t>
        </w:r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ge</w:t>
        </w:r>
        <w:r w:rsidR="00283553" w:rsidRPr="00881D34">
          <w:rPr>
            <w:rFonts w:asciiTheme="minorHAnsi" w:hAnsiTheme="minorHAnsi" w:cstheme="minorHAnsi"/>
            <w:spacing w:val="-1"/>
            <w:sz w:val="22"/>
            <w:szCs w:val="22"/>
            <w:highlight w:val="yellow"/>
            <w:u w:val="single" w:color="0000FF"/>
          </w:rPr>
          <w:t>/</w:t>
        </w:r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5</w:t>
        </w:r>
        <w:r w:rsidR="00283553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/</w:t>
        </w:r>
        <w:r w:rsidR="00283553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s</w:t>
        </w:r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upp</w:t>
        </w:r>
        <w:r w:rsidR="00283553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l</w:t>
        </w:r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y</w:t>
        </w:r>
        <w:r w:rsidR="00283553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-</w:t>
        </w:r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and</w:t>
        </w:r>
        <w:r w:rsidR="00283553" w:rsidRPr="00881D34">
          <w:rPr>
            <w:rFonts w:asciiTheme="minorHAnsi" w:hAnsiTheme="minorHAnsi" w:cstheme="minorHAnsi"/>
            <w:spacing w:val="-1"/>
            <w:sz w:val="22"/>
            <w:szCs w:val="22"/>
            <w:highlight w:val="yellow"/>
            <w:u w:val="single" w:color="0000FF"/>
          </w:rPr>
          <w:t>-</w:t>
        </w:r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p</w:t>
        </w:r>
        <w:r w:rsidR="00283553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r</w:t>
        </w:r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oc</w:t>
        </w:r>
        <w:r w:rsidR="00283553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u</w:t>
        </w:r>
        <w:r w:rsidR="00283553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r</w:t>
        </w:r>
        <w:r w:rsidR="00283553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e</w:t>
        </w:r>
        <w:r w:rsidR="00283553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m</w:t>
        </w:r>
        <w:r w:rsidR="00283553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e</w:t>
        </w:r>
        <w:r w:rsidR="00283553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n</w:t>
        </w:r>
        <w:r w:rsidR="00283553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t</w:t>
        </w:r>
        <w:r w:rsidR="00283553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-</w:t>
        </w:r>
        <w:r w:rsidR="00283553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/4</w:t>
        </w:r>
      </w:hyperlink>
    </w:p>
    <w:p w14:paraId="4B45D236" w14:textId="77777777" w:rsidR="006935EE" w:rsidRPr="006935EE" w:rsidRDefault="006935EE" w:rsidP="006935EE">
      <w:pPr>
        <w:rPr>
          <w:rFonts w:asciiTheme="minorHAnsi" w:hAnsiTheme="minorHAnsi" w:cstheme="minorHAnsi"/>
          <w:sz w:val="22"/>
          <w:szCs w:val="22"/>
        </w:rPr>
      </w:pPr>
    </w:p>
    <w:p w14:paraId="263F176C" w14:textId="77777777" w:rsidR="00EA14C5" w:rsidRPr="008A466A" w:rsidRDefault="00EA14C5" w:rsidP="00EA14C5">
      <w:pPr>
        <w:spacing w:before="78"/>
        <w:ind w:left="120"/>
        <w:rPr>
          <w:rFonts w:asciiTheme="minorHAnsi" w:hAnsiTheme="minorHAnsi" w:cstheme="minorHAnsi"/>
          <w:sz w:val="22"/>
          <w:szCs w:val="22"/>
        </w:rPr>
      </w:pPr>
      <w:r w:rsidRPr="008A466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8A466A">
        <w:rPr>
          <w:rFonts w:asciiTheme="minorHAnsi" w:hAnsiTheme="minorHAnsi" w:cstheme="minorHAnsi"/>
          <w:b/>
          <w:sz w:val="22"/>
          <w:szCs w:val="22"/>
        </w:rPr>
        <w:t>ender</w:t>
      </w:r>
      <w:r w:rsidRPr="008A466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8A466A">
        <w:rPr>
          <w:rFonts w:asciiTheme="minorHAnsi" w:hAnsiTheme="minorHAnsi" w:cstheme="minorHAnsi"/>
          <w:b/>
          <w:sz w:val="22"/>
          <w:szCs w:val="22"/>
        </w:rPr>
        <w:t>su</w:t>
      </w:r>
      <w:r w:rsidRPr="008A466A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8A466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8A466A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8A466A">
        <w:rPr>
          <w:rFonts w:asciiTheme="minorHAnsi" w:hAnsiTheme="minorHAnsi" w:cstheme="minorHAnsi"/>
          <w:b/>
          <w:sz w:val="22"/>
          <w:szCs w:val="22"/>
        </w:rPr>
        <w:t>s</w:t>
      </w:r>
      <w:r w:rsidRPr="008A466A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8A466A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A466A">
        <w:rPr>
          <w:rFonts w:asciiTheme="minorHAnsi" w:hAnsiTheme="minorHAnsi" w:cstheme="minorHAnsi"/>
          <w:b/>
          <w:sz w:val="22"/>
          <w:szCs w:val="22"/>
        </w:rPr>
        <w:t>on:</w:t>
      </w:r>
    </w:p>
    <w:p w14:paraId="5D725CE1" w14:textId="77777777" w:rsidR="00EA14C5" w:rsidRPr="008A466A" w:rsidRDefault="00EA14C5" w:rsidP="00EA14C5">
      <w:pPr>
        <w:spacing w:before="8" w:line="240" w:lineRule="exact"/>
        <w:rPr>
          <w:rFonts w:asciiTheme="minorHAnsi" w:hAnsiTheme="minorHAnsi" w:cstheme="minorHAnsi"/>
          <w:sz w:val="24"/>
          <w:szCs w:val="24"/>
        </w:rPr>
      </w:pPr>
    </w:p>
    <w:p w14:paraId="31C7EDB2" w14:textId="5174D6CB" w:rsidR="00283553" w:rsidRPr="00283553" w:rsidRDefault="00EA14C5" w:rsidP="00283553">
      <w:pPr>
        <w:ind w:left="120"/>
        <w:rPr>
          <w:rFonts w:asciiTheme="minorHAnsi" w:hAnsiTheme="minorHAnsi" w:cstheme="minorHAnsi"/>
          <w:sz w:val="22"/>
          <w:szCs w:val="22"/>
        </w:rPr>
      </w:pPr>
      <w:r w:rsidRPr="00283553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83553">
        <w:rPr>
          <w:rFonts w:asciiTheme="minorHAnsi" w:hAnsiTheme="minorHAnsi" w:cstheme="minorHAnsi"/>
          <w:b/>
          <w:sz w:val="22"/>
          <w:szCs w:val="22"/>
        </w:rPr>
        <w:t>n or</w:t>
      </w:r>
      <w:r w:rsidRPr="0028355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83553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283553">
        <w:rPr>
          <w:rFonts w:asciiTheme="minorHAnsi" w:hAnsiTheme="minorHAnsi" w:cstheme="minorHAnsi"/>
          <w:b/>
          <w:sz w:val="22"/>
          <w:szCs w:val="22"/>
        </w:rPr>
        <w:t>e</w:t>
      </w:r>
      <w:r w:rsidRPr="00283553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283553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83553">
        <w:rPr>
          <w:rFonts w:asciiTheme="minorHAnsi" w:hAnsiTheme="minorHAnsi" w:cstheme="minorHAnsi"/>
          <w:b/>
          <w:sz w:val="22"/>
          <w:szCs w:val="22"/>
        </w:rPr>
        <w:t>re</w:t>
      </w:r>
      <w:r w:rsidRPr="00283553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="00ED324C" w:rsidRPr="00283553">
        <w:rPr>
          <w:rFonts w:asciiTheme="minorHAnsi" w:hAnsiTheme="minorHAnsi" w:cstheme="minorHAnsi"/>
          <w:b/>
          <w:spacing w:val="1"/>
          <w:sz w:val="22"/>
          <w:szCs w:val="22"/>
        </w:rPr>
        <w:t>4</w:t>
      </w:r>
      <w:r w:rsidRPr="00283553">
        <w:rPr>
          <w:rFonts w:asciiTheme="minorHAnsi" w:hAnsiTheme="minorHAnsi" w:cstheme="minorHAnsi"/>
          <w:b/>
          <w:spacing w:val="1"/>
          <w:sz w:val="22"/>
          <w:szCs w:val="22"/>
        </w:rPr>
        <w:t>:</w:t>
      </w:r>
      <w:r w:rsidRPr="00283553">
        <w:rPr>
          <w:rFonts w:asciiTheme="minorHAnsi" w:hAnsiTheme="minorHAnsi" w:cstheme="minorHAnsi"/>
          <w:b/>
          <w:sz w:val="22"/>
          <w:szCs w:val="22"/>
        </w:rPr>
        <w:t>00 P</w:t>
      </w:r>
      <w:r w:rsidRPr="00283553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28355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283553" w:rsidRPr="00283553">
        <w:rPr>
          <w:rFonts w:asciiTheme="minorHAnsi" w:hAnsiTheme="minorHAnsi" w:cstheme="minorHAnsi"/>
          <w:b/>
          <w:sz w:val="22"/>
          <w:szCs w:val="22"/>
        </w:rPr>
        <w:t>01 June 2026</w:t>
      </w:r>
    </w:p>
    <w:p w14:paraId="574C7149" w14:textId="5DF69037" w:rsidR="00EA14C5" w:rsidRPr="008A466A" w:rsidRDefault="00EA14C5" w:rsidP="00283553">
      <w:pPr>
        <w:ind w:left="120"/>
        <w:rPr>
          <w:rFonts w:asciiTheme="minorHAnsi" w:hAnsiTheme="minorHAnsi" w:cstheme="minorHAnsi"/>
          <w:sz w:val="24"/>
          <w:szCs w:val="24"/>
        </w:rPr>
      </w:pPr>
    </w:p>
    <w:p w14:paraId="13517794" w14:textId="2995C849" w:rsidR="00EA14C5" w:rsidRPr="00626A97" w:rsidRDefault="00EA14C5" w:rsidP="00626A97">
      <w:pPr>
        <w:ind w:left="120"/>
        <w:rPr>
          <w:rFonts w:asciiTheme="minorHAnsi" w:hAnsiTheme="minorHAnsi" w:cstheme="minorHAnsi"/>
          <w:b/>
          <w:bCs/>
          <w:sz w:val="22"/>
          <w:szCs w:val="22"/>
        </w:rPr>
      </w:pPr>
      <w:r w:rsidRPr="00626A97">
        <w:rPr>
          <w:rFonts w:asciiTheme="minorHAnsi" w:hAnsiTheme="minorHAnsi" w:cstheme="minorHAnsi"/>
          <w:b/>
          <w:bCs/>
          <w:spacing w:val="-1"/>
          <w:sz w:val="22"/>
          <w:szCs w:val="22"/>
        </w:rPr>
        <w:t>O</w:t>
      </w:r>
      <w:r w:rsidRPr="00626A97">
        <w:rPr>
          <w:rFonts w:asciiTheme="minorHAnsi" w:hAnsiTheme="minorHAnsi" w:cstheme="minorHAnsi"/>
          <w:b/>
          <w:bCs/>
          <w:spacing w:val="1"/>
          <w:sz w:val="22"/>
          <w:szCs w:val="22"/>
        </w:rPr>
        <w:t>ff</w:t>
      </w:r>
      <w:r w:rsidRPr="00626A97">
        <w:rPr>
          <w:rFonts w:asciiTheme="minorHAnsi" w:hAnsiTheme="minorHAnsi" w:cstheme="minorHAnsi"/>
          <w:b/>
          <w:bCs/>
          <w:spacing w:val="-2"/>
          <w:sz w:val="22"/>
          <w:szCs w:val="22"/>
        </w:rPr>
        <w:t>e</w:t>
      </w:r>
      <w:r w:rsidRPr="00626A97">
        <w:rPr>
          <w:rFonts w:asciiTheme="minorHAnsi" w:hAnsiTheme="minorHAnsi" w:cstheme="minorHAnsi"/>
          <w:b/>
          <w:bCs/>
          <w:spacing w:val="1"/>
          <w:sz w:val="22"/>
          <w:szCs w:val="22"/>
        </w:rPr>
        <w:t>r</w:t>
      </w:r>
      <w:r w:rsidRPr="00626A97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626A97">
        <w:rPr>
          <w:rFonts w:asciiTheme="minorHAnsi" w:hAnsiTheme="minorHAnsi" w:cstheme="minorHAnsi"/>
          <w:b/>
          <w:bCs/>
          <w:spacing w:val="-1"/>
          <w:sz w:val="22"/>
          <w:szCs w:val="22"/>
        </w:rPr>
        <w:t>/</w:t>
      </w:r>
      <w:r w:rsidRPr="00626A97">
        <w:rPr>
          <w:rFonts w:asciiTheme="minorHAnsi" w:hAnsiTheme="minorHAnsi" w:cstheme="minorHAnsi"/>
          <w:b/>
          <w:bCs/>
          <w:spacing w:val="1"/>
          <w:sz w:val="22"/>
          <w:szCs w:val="22"/>
        </w:rPr>
        <w:t>t</w:t>
      </w:r>
      <w:r w:rsidRPr="00626A97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626A97">
        <w:rPr>
          <w:rFonts w:asciiTheme="minorHAnsi" w:hAnsiTheme="minorHAnsi" w:cstheme="minorHAnsi"/>
          <w:b/>
          <w:bCs/>
          <w:spacing w:val="-2"/>
          <w:sz w:val="22"/>
          <w:szCs w:val="22"/>
        </w:rPr>
        <w:t>n</w:t>
      </w:r>
      <w:r w:rsidRPr="00626A97">
        <w:rPr>
          <w:rFonts w:asciiTheme="minorHAnsi" w:hAnsiTheme="minorHAnsi" w:cstheme="minorHAnsi"/>
          <w:b/>
          <w:bCs/>
          <w:sz w:val="22"/>
          <w:szCs w:val="22"/>
        </w:rPr>
        <w:t>der</w:t>
      </w:r>
      <w:r w:rsidRPr="00626A97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 </w:t>
      </w:r>
      <w:r w:rsidRPr="00626A97">
        <w:rPr>
          <w:rFonts w:asciiTheme="minorHAnsi" w:hAnsiTheme="minorHAnsi" w:cstheme="minorHAnsi"/>
          <w:b/>
          <w:bCs/>
          <w:sz w:val="22"/>
          <w:szCs w:val="22"/>
        </w:rPr>
        <w:t>doc</w:t>
      </w:r>
      <w:r w:rsidRPr="00626A97">
        <w:rPr>
          <w:rFonts w:asciiTheme="minorHAnsi" w:hAnsiTheme="minorHAnsi" w:cstheme="minorHAnsi"/>
          <w:b/>
          <w:bCs/>
          <w:spacing w:val="-2"/>
          <w:sz w:val="22"/>
          <w:szCs w:val="22"/>
        </w:rPr>
        <w:t>u</w:t>
      </w:r>
      <w:r w:rsidRPr="00626A97">
        <w:rPr>
          <w:rFonts w:asciiTheme="minorHAnsi" w:hAnsiTheme="minorHAnsi" w:cstheme="minorHAnsi"/>
          <w:b/>
          <w:bCs/>
          <w:spacing w:val="1"/>
          <w:sz w:val="22"/>
          <w:szCs w:val="22"/>
        </w:rPr>
        <w:t>m</w:t>
      </w:r>
      <w:r w:rsidRPr="00626A97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626A97">
        <w:rPr>
          <w:rFonts w:asciiTheme="minorHAnsi" w:hAnsiTheme="minorHAnsi" w:cstheme="minorHAnsi"/>
          <w:b/>
          <w:bCs/>
          <w:spacing w:val="-2"/>
          <w:sz w:val="22"/>
          <w:szCs w:val="22"/>
        </w:rPr>
        <w:t>n</w:t>
      </w:r>
      <w:r w:rsidRPr="00626A97">
        <w:rPr>
          <w:rFonts w:asciiTheme="minorHAnsi" w:hAnsiTheme="minorHAnsi" w:cstheme="minorHAnsi"/>
          <w:b/>
          <w:bCs/>
          <w:spacing w:val="1"/>
          <w:sz w:val="22"/>
          <w:szCs w:val="22"/>
        </w:rPr>
        <w:t>t</w:t>
      </w:r>
      <w:r w:rsidRPr="00626A97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626A97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Pr="00626A97">
        <w:rPr>
          <w:rFonts w:asciiTheme="minorHAnsi" w:hAnsiTheme="minorHAnsi" w:cstheme="minorHAnsi"/>
          <w:b/>
          <w:bCs/>
          <w:spacing w:val="-1"/>
          <w:sz w:val="22"/>
          <w:szCs w:val="22"/>
        </w:rPr>
        <w:t>m</w:t>
      </w:r>
      <w:r w:rsidRPr="00626A97">
        <w:rPr>
          <w:rFonts w:asciiTheme="minorHAnsi" w:hAnsiTheme="minorHAnsi" w:cstheme="minorHAnsi"/>
          <w:b/>
          <w:bCs/>
          <w:sz w:val="22"/>
          <w:szCs w:val="22"/>
        </w:rPr>
        <w:t>ust</w:t>
      </w:r>
      <w:r w:rsidRPr="00626A97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</w:t>
      </w:r>
      <w:r w:rsidRPr="00626A97">
        <w:rPr>
          <w:rFonts w:asciiTheme="minorHAnsi" w:hAnsiTheme="minorHAnsi" w:cstheme="minorHAnsi"/>
          <w:b/>
          <w:bCs/>
          <w:spacing w:val="-2"/>
          <w:sz w:val="22"/>
          <w:szCs w:val="22"/>
        </w:rPr>
        <w:t>b</w:t>
      </w:r>
      <w:r w:rsidRPr="00626A97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626A97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</w:t>
      </w:r>
      <w:r w:rsidRPr="00626A97">
        <w:rPr>
          <w:rFonts w:asciiTheme="minorHAnsi" w:hAnsiTheme="minorHAnsi" w:cstheme="minorHAnsi"/>
          <w:b/>
          <w:bCs/>
          <w:sz w:val="22"/>
          <w:szCs w:val="22"/>
        </w:rPr>
        <w:t>su</w:t>
      </w:r>
      <w:r w:rsidRPr="00626A97">
        <w:rPr>
          <w:rFonts w:asciiTheme="minorHAnsi" w:hAnsiTheme="minorHAnsi" w:cstheme="minorHAnsi"/>
          <w:b/>
          <w:bCs/>
          <w:spacing w:val="-2"/>
          <w:sz w:val="22"/>
          <w:szCs w:val="22"/>
        </w:rPr>
        <w:t>b</w:t>
      </w:r>
      <w:r w:rsidRPr="00626A97">
        <w:rPr>
          <w:rFonts w:asciiTheme="minorHAnsi" w:hAnsiTheme="minorHAnsi" w:cstheme="minorHAnsi"/>
          <w:b/>
          <w:bCs/>
          <w:spacing w:val="-1"/>
          <w:sz w:val="22"/>
          <w:szCs w:val="22"/>
        </w:rPr>
        <w:t>m</w:t>
      </w:r>
      <w:r w:rsidRPr="00626A97">
        <w:rPr>
          <w:rFonts w:asciiTheme="minorHAnsi" w:hAnsiTheme="minorHAnsi" w:cstheme="minorHAnsi"/>
          <w:b/>
          <w:bCs/>
          <w:spacing w:val="1"/>
          <w:sz w:val="22"/>
          <w:szCs w:val="22"/>
        </w:rPr>
        <w:t>i</w:t>
      </w:r>
      <w:r w:rsidRPr="00626A97">
        <w:rPr>
          <w:rFonts w:asciiTheme="minorHAnsi" w:hAnsiTheme="minorHAnsi" w:cstheme="minorHAnsi"/>
          <w:b/>
          <w:bCs/>
          <w:spacing w:val="-1"/>
          <w:sz w:val="22"/>
          <w:szCs w:val="22"/>
        </w:rPr>
        <w:t>t</w:t>
      </w:r>
      <w:r w:rsidRPr="00626A97">
        <w:rPr>
          <w:rFonts w:asciiTheme="minorHAnsi" w:hAnsiTheme="minorHAnsi" w:cstheme="minorHAnsi"/>
          <w:b/>
          <w:bCs/>
          <w:spacing w:val="1"/>
          <w:sz w:val="22"/>
          <w:szCs w:val="22"/>
        </w:rPr>
        <w:t>t</w:t>
      </w:r>
      <w:r w:rsidRPr="00626A97">
        <w:rPr>
          <w:rFonts w:asciiTheme="minorHAnsi" w:hAnsiTheme="minorHAnsi" w:cstheme="minorHAnsi"/>
          <w:b/>
          <w:bCs/>
          <w:sz w:val="22"/>
          <w:szCs w:val="22"/>
        </w:rPr>
        <w:t>ed</w:t>
      </w:r>
      <w:r w:rsidR="00626A97" w:rsidRPr="00626A97">
        <w:rPr>
          <w:rFonts w:asciiTheme="minorHAnsi" w:hAnsiTheme="minorHAnsi" w:cstheme="minorHAnsi"/>
          <w:b/>
          <w:bCs/>
          <w:sz w:val="22"/>
          <w:szCs w:val="22"/>
        </w:rPr>
        <w:t xml:space="preserve">: Hard copy to; </w:t>
      </w:r>
    </w:p>
    <w:p w14:paraId="3CC40055" w14:textId="77777777" w:rsidR="00626A97" w:rsidRDefault="00626A97" w:rsidP="00626A97">
      <w:pPr>
        <w:ind w:left="120"/>
        <w:rPr>
          <w:rFonts w:asciiTheme="minorHAnsi" w:hAnsiTheme="minorHAnsi" w:cstheme="minorHAnsi"/>
          <w:spacing w:val="-2"/>
          <w:sz w:val="22"/>
          <w:szCs w:val="22"/>
        </w:rPr>
      </w:pPr>
    </w:p>
    <w:p w14:paraId="1040A53C" w14:textId="703F0587" w:rsidR="00626A97" w:rsidRDefault="00626A97" w:rsidP="00626A97">
      <w:pPr>
        <w:ind w:left="120"/>
        <w:rPr>
          <w:rFonts w:asciiTheme="minorHAnsi" w:hAnsiTheme="minorHAnsi" w:cstheme="minorHAnsi"/>
          <w:spacing w:val="-2"/>
          <w:sz w:val="22"/>
          <w:szCs w:val="22"/>
        </w:rPr>
      </w:pPr>
      <w:r>
        <w:rPr>
          <w:rFonts w:asciiTheme="minorHAnsi" w:hAnsiTheme="minorHAnsi" w:cstheme="minorHAnsi"/>
          <w:spacing w:val="-2"/>
          <w:sz w:val="22"/>
          <w:szCs w:val="22"/>
        </w:rPr>
        <w:t>Partners in Health and Development (PHD)</w:t>
      </w:r>
    </w:p>
    <w:p w14:paraId="1B0FB190" w14:textId="77777777" w:rsidR="00626A97" w:rsidRDefault="00626A97" w:rsidP="00626A97">
      <w:pPr>
        <w:ind w:left="120"/>
        <w:rPr>
          <w:rFonts w:asciiTheme="minorHAnsi" w:hAnsiTheme="minorHAnsi" w:cstheme="minorHAnsi"/>
          <w:spacing w:val="-2"/>
          <w:sz w:val="22"/>
          <w:szCs w:val="22"/>
        </w:rPr>
      </w:pPr>
      <w:r w:rsidRPr="00760599">
        <w:rPr>
          <w:rFonts w:asciiTheme="minorHAnsi" w:hAnsiTheme="minorHAnsi" w:cstheme="minorHAnsi"/>
          <w:spacing w:val="-2"/>
          <w:sz w:val="22"/>
          <w:szCs w:val="22"/>
        </w:rPr>
        <w:t>House: SWD 12/A, Road No: 8, Flat 3/B</w:t>
      </w:r>
    </w:p>
    <w:p w14:paraId="441B8EB8" w14:textId="77777777" w:rsidR="00626A97" w:rsidRPr="00760599" w:rsidRDefault="00626A97" w:rsidP="00626A97">
      <w:pPr>
        <w:ind w:left="120"/>
        <w:rPr>
          <w:rFonts w:asciiTheme="minorHAnsi" w:hAnsiTheme="minorHAnsi" w:cstheme="minorHAnsi"/>
          <w:sz w:val="22"/>
          <w:szCs w:val="22"/>
        </w:rPr>
      </w:pPr>
      <w:r w:rsidRPr="00760599">
        <w:rPr>
          <w:rFonts w:asciiTheme="minorHAnsi" w:hAnsiTheme="minorHAnsi" w:cstheme="minorHAnsi"/>
          <w:spacing w:val="-2"/>
          <w:sz w:val="22"/>
          <w:szCs w:val="22"/>
        </w:rPr>
        <w:t>Gulshan-1, Dhaka 1212</w:t>
      </w:r>
      <w:r w:rsidRPr="0076059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</w:p>
    <w:p w14:paraId="72317008" w14:textId="6DA3E91A" w:rsidR="00626A97" w:rsidRDefault="00626A97" w:rsidP="00626A97">
      <w:pPr>
        <w:ind w:left="120"/>
        <w:rPr>
          <w:rFonts w:asciiTheme="minorHAnsi" w:hAnsiTheme="minorHAnsi" w:cstheme="minorHAnsi"/>
          <w:sz w:val="22"/>
          <w:szCs w:val="22"/>
        </w:rPr>
      </w:pPr>
    </w:p>
    <w:p w14:paraId="67134A12" w14:textId="77777777" w:rsidR="00283553" w:rsidRPr="00760599" w:rsidRDefault="00EA14C5" w:rsidP="00283553">
      <w:pPr>
        <w:spacing w:before="32"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626A97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/>
        </w:rPr>
        <w:t>O</w:t>
      </w:r>
      <w:r w:rsidRPr="00626A97">
        <w:rPr>
          <w:rFonts w:asciiTheme="minorHAnsi" w:hAnsiTheme="minorHAnsi" w:cstheme="minorHAnsi"/>
          <w:b/>
          <w:position w:val="-1"/>
          <w:sz w:val="22"/>
          <w:szCs w:val="22"/>
          <w:u w:val="single"/>
        </w:rPr>
        <w:t>pe</w:t>
      </w:r>
      <w:r w:rsidRPr="00626A97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single"/>
        </w:rPr>
        <w:t>n</w:t>
      </w:r>
      <w:r w:rsidRPr="00626A97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/>
        </w:rPr>
        <w:t>i</w:t>
      </w:r>
      <w:r w:rsidRPr="00626A97">
        <w:rPr>
          <w:rFonts w:asciiTheme="minorHAnsi" w:hAnsiTheme="minorHAnsi" w:cstheme="minorHAnsi"/>
          <w:b/>
          <w:position w:val="-1"/>
          <w:sz w:val="22"/>
          <w:szCs w:val="22"/>
          <w:u w:val="single"/>
        </w:rPr>
        <w:t>ng of</w:t>
      </w:r>
      <w:r w:rsidRPr="00626A97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/>
        </w:rPr>
        <w:t xml:space="preserve"> </w:t>
      </w:r>
      <w:r w:rsidRPr="00626A97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/>
        </w:rPr>
        <w:t>t</w:t>
      </w:r>
      <w:r w:rsidRPr="00626A97">
        <w:rPr>
          <w:rFonts w:asciiTheme="minorHAnsi" w:hAnsiTheme="minorHAnsi" w:cstheme="minorHAnsi"/>
          <w:b/>
          <w:position w:val="-1"/>
          <w:sz w:val="22"/>
          <w:szCs w:val="22"/>
          <w:u w:val="single"/>
        </w:rPr>
        <w:t>en</w:t>
      </w:r>
      <w:r w:rsidRPr="00626A97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single"/>
        </w:rPr>
        <w:t>d</w:t>
      </w:r>
      <w:r w:rsidRPr="00626A97">
        <w:rPr>
          <w:rFonts w:asciiTheme="minorHAnsi" w:hAnsiTheme="minorHAnsi" w:cstheme="minorHAnsi"/>
          <w:b/>
          <w:position w:val="-1"/>
          <w:sz w:val="22"/>
          <w:szCs w:val="22"/>
          <w:u w:val="single"/>
        </w:rPr>
        <w:t>er</w:t>
      </w:r>
      <w:r w:rsidRPr="00626A97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/>
        </w:rPr>
        <w:t>s</w:t>
      </w:r>
      <w:r w:rsidRPr="00626A97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:</w:t>
      </w:r>
      <w:r w:rsidRPr="00626A97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/>
        </w:rPr>
        <w:t xml:space="preserve"> </w:t>
      </w:r>
      <w:r w:rsidR="00283553">
        <w:rPr>
          <w:rFonts w:asciiTheme="minorHAnsi" w:hAnsiTheme="minorHAnsi" w:cstheme="minorHAnsi"/>
          <w:position w:val="-1"/>
          <w:sz w:val="22"/>
          <w:szCs w:val="22"/>
        </w:rPr>
        <w:t>02</w:t>
      </w:r>
      <w:r w:rsidR="00283553" w:rsidRPr="00760599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="00283553" w:rsidRPr="00760599">
        <w:rPr>
          <w:rFonts w:asciiTheme="minorHAnsi" w:hAnsiTheme="minorHAnsi" w:cstheme="minorHAnsi"/>
          <w:spacing w:val="-2"/>
          <w:position w:val="-1"/>
          <w:sz w:val="22"/>
          <w:szCs w:val="22"/>
        </w:rPr>
        <w:t>Ju</w:t>
      </w:r>
      <w:r w:rsidR="00283553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ne </w:t>
      </w:r>
      <w:r w:rsidR="00283553" w:rsidRPr="00760599">
        <w:rPr>
          <w:rFonts w:asciiTheme="minorHAnsi" w:hAnsiTheme="minorHAnsi" w:cstheme="minorHAnsi"/>
          <w:position w:val="-1"/>
          <w:sz w:val="22"/>
          <w:szCs w:val="22"/>
        </w:rPr>
        <w:t>202</w:t>
      </w:r>
      <w:r w:rsidR="00283553">
        <w:rPr>
          <w:rFonts w:asciiTheme="minorHAnsi" w:hAnsiTheme="minorHAnsi" w:cstheme="minorHAnsi"/>
          <w:position w:val="-1"/>
          <w:sz w:val="22"/>
          <w:szCs w:val="22"/>
        </w:rPr>
        <w:t>6</w:t>
      </w:r>
      <w:r w:rsidR="00283553" w:rsidRPr="00760599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="00283553" w:rsidRPr="00760599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="00283553" w:rsidRPr="007605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11:0</w:t>
      </w:r>
      <w:r w:rsidR="00283553" w:rsidRPr="00760599">
        <w:rPr>
          <w:rFonts w:asciiTheme="minorHAnsi" w:hAnsiTheme="minorHAnsi" w:cstheme="minorHAnsi"/>
          <w:position w:val="-1"/>
          <w:sz w:val="22"/>
          <w:szCs w:val="22"/>
        </w:rPr>
        <w:t>0 AM</w:t>
      </w:r>
      <w:r w:rsidR="00283553" w:rsidRPr="007605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="00283553" w:rsidRPr="00760599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="00283553" w:rsidRPr="00760599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="00283553" w:rsidRPr="007605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="00283553" w:rsidRPr="00760599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="00283553" w:rsidRPr="00760599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="00283553" w:rsidRPr="00760599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="00283553" w:rsidRPr="0076059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D</w:t>
      </w:r>
      <w:r w:rsidR="00283553" w:rsidRPr="00760599">
        <w:rPr>
          <w:rFonts w:asciiTheme="minorHAnsi" w:hAnsiTheme="minorHAnsi" w:cstheme="minorHAnsi"/>
          <w:position w:val="-1"/>
          <w:sz w:val="22"/>
          <w:szCs w:val="22"/>
        </w:rPr>
        <w:t>haka</w:t>
      </w:r>
      <w:r w:rsidR="00283553" w:rsidRPr="0076059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="00283553" w:rsidRPr="00760599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="00283553" w:rsidRPr="00760599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="00283553" w:rsidRPr="00760599">
        <w:rPr>
          <w:rFonts w:asciiTheme="minorHAnsi" w:hAnsiTheme="minorHAnsi" w:cstheme="minorHAnsi"/>
          <w:spacing w:val="1"/>
          <w:position w:val="-1"/>
          <w:sz w:val="22"/>
          <w:szCs w:val="22"/>
        </w:rPr>
        <w:t>fi</w:t>
      </w:r>
      <w:r w:rsidR="00283553" w:rsidRPr="00760599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="00283553" w:rsidRPr="00760599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="00283553" w:rsidRPr="00760599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0095F17A" w14:textId="77777777" w:rsidR="00850478" w:rsidRPr="00EA14C5" w:rsidRDefault="00850478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35D7C83" w14:textId="55C124EE" w:rsidR="00850478" w:rsidRPr="00EA14C5" w:rsidRDefault="006935EE">
      <w:pPr>
        <w:spacing w:before="32" w:line="240" w:lineRule="exact"/>
        <w:ind w:left="192"/>
        <w:rPr>
          <w:rFonts w:asciiTheme="minorHAnsi" w:hAnsiTheme="minorHAnsi" w:cstheme="minorHAnsi"/>
          <w:sz w:val="22"/>
          <w:szCs w:val="22"/>
        </w:rPr>
      </w:pPr>
      <w:r w:rsidRPr="00EA14C5">
        <w:rPr>
          <w:rFonts w:asciiTheme="minorHAnsi" w:hAnsiTheme="minorHAnsi" w:cstheme="minorHAnsi"/>
          <w:position w:val="-1"/>
          <w:sz w:val="22"/>
          <w:szCs w:val="22"/>
        </w:rPr>
        <w:t xml:space="preserve">1.   </w:t>
      </w:r>
      <w:r w:rsidRPr="00EA14C5">
        <w:rPr>
          <w:rFonts w:asciiTheme="minorHAnsi" w:hAnsiTheme="minorHAnsi" w:cstheme="minorHAnsi"/>
          <w:b/>
          <w:spacing w:val="-50"/>
          <w:position w:val="-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L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ang</w:t>
      </w:r>
      <w:r w:rsidRPr="00EA14C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u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 xml:space="preserve">age 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o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f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o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ff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r</w:t>
      </w:r>
      <w:r w:rsidRPr="00EA14C5">
        <w:rPr>
          <w:rFonts w:asciiTheme="minorHAnsi" w:hAnsiTheme="minorHAnsi" w:cstheme="minorHAnsi"/>
          <w:b/>
          <w:spacing w:val="2"/>
          <w:position w:val="-1"/>
          <w:sz w:val="22"/>
          <w:szCs w:val="22"/>
          <w:u w:val="thick" w:color="000000"/>
        </w:rPr>
        <w:t>s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 xml:space="preserve">: </w:t>
      </w:r>
      <w:r w:rsidRPr="00EA14C5">
        <w:rPr>
          <w:rFonts w:asciiTheme="minorHAnsi" w:hAnsiTheme="minorHAnsi" w:cstheme="minorHAnsi"/>
          <w:b/>
          <w:spacing w:val="-54"/>
          <w:position w:val="-1"/>
          <w:sz w:val="22"/>
          <w:szCs w:val="22"/>
        </w:rPr>
        <w:t xml:space="preserve"> </w:t>
      </w:r>
      <w:r w:rsidR="00283553">
        <w:rPr>
          <w:rFonts w:asciiTheme="minorHAnsi" w:hAnsiTheme="minorHAnsi" w:cstheme="minorHAnsi"/>
          <w:b/>
          <w:spacing w:val="-54"/>
          <w:position w:val="-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EA14C5">
        <w:rPr>
          <w:rFonts w:asciiTheme="minorHAnsi" w:hAnsiTheme="minorHAnsi" w:cstheme="minorHAnsi"/>
          <w:spacing w:val="-3"/>
          <w:position w:val="-1"/>
          <w:sz w:val="22"/>
          <w:szCs w:val="22"/>
        </w:rPr>
        <w:t>g</w:t>
      </w:r>
      <w:r w:rsidRPr="00EA14C5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EA14C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EA14C5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EA14C5">
        <w:rPr>
          <w:rFonts w:asciiTheme="minorHAnsi" w:hAnsiTheme="minorHAnsi" w:cstheme="minorHAnsi"/>
          <w:position w:val="-1"/>
          <w:sz w:val="22"/>
          <w:szCs w:val="22"/>
        </w:rPr>
        <w:t>h</w:t>
      </w:r>
    </w:p>
    <w:p w14:paraId="047E60FF" w14:textId="77777777" w:rsidR="00850478" w:rsidRPr="00EA14C5" w:rsidRDefault="0085047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F5BC67A" w14:textId="77777777" w:rsidR="00850478" w:rsidRPr="00EA14C5" w:rsidRDefault="006935EE">
      <w:pPr>
        <w:spacing w:before="32"/>
        <w:ind w:left="192"/>
        <w:rPr>
          <w:rFonts w:asciiTheme="minorHAnsi" w:hAnsiTheme="minorHAnsi" w:cstheme="minorHAnsi"/>
          <w:sz w:val="22"/>
          <w:szCs w:val="22"/>
        </w:rPr>
      </w:pPr>
      <w:r w:rsidRPr="00EA14C5">
        <w:rPr>
          <w:rFonts w:asciiTheme="minorHAnsi" w:hAnsiTheme="minorHAnsi" w:cstheme="minorHAnsi"/>
          <w:b/>
          <w:sz w:val="22"/>
          <w:szCs w:val="22"/>
        </w:rPr>
        <w:t xml:space="preserve">2.  </w:t>
      </w:r>
      <w:r w:rsidRPr="00EA14C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>P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e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od</w:t>
      </w:r>
      <w:r w:rsidRPr="00EA14C5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o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f</w:t>
      </w:r>
      <w:r w:rsidRPr="00EA14C5">
        <w:rPr>
          <w:rFonts w:asciiTheme="minorHAnsi" w:hAnsiTheme="minorHAnsi" w:cstheme="minorHAnsi"/>
          <w:b/>
          <w:spacing w:val="3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v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a</w:t>
      </w:r>
      <w:r w:rsidRPr="00EA14C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l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d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t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y 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o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f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o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ff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EA14C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r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7EDA227A" w14:textId="502A7B30" w:rsidR="00850478" w:rsidRPr="00EA14C5" w:rsidRDefault="00F55D17" w:rsidP="00283553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pacing w:val="-1"/>
          <w:sz w:val="22"/>
          <w:szCs w:val="22"/>
        </w:rPr>
        <w:t xml:space="preserve">           </w:t>
      </w:r>
      <w:r w:rsidR="006935EE" w:rsidRPr="00EA14C5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="006935EE" w:rsidRPr="00EA14C5">
        <w:rPr>
          <w:rFonts w:asciiTheme="minorHAnsi" w:hAnsiTheme="minorHAnsi" w:cstheme="minorHAnsi"/>
          <w:sz w:val="22"/>
          <w:szCs w:val="22"/>
        </w:rPr>
        <w:t>l</w:t>
      </w:r>
      <w:r w:rsidR="006935EE" w:rsidRPr="00EA14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6935EE" w:rsidRPr="00EA14C5">
        <w:rPr>
          <w:rFonts w:asciiTheme="minorHAnsi" w:hAnsiTheme="minorHAnsi" w:cstheme="minorHAnsi"/>
          <w:sz w:val="22"/>
          <w:szCs w:val="22"/>
        </w:rPr>
        <w:t>b</w:t>
      </w:r>
      <w:r w:rsidR="006935EE" w:rsidRPr="00EA14C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6935EE" w:rsidRPr="00EA14C5">
        <w:rPr>
          <w:rFonts w:asciiTheme="minorHAnsi" w:hAnsiTheme="minorHAnsi" w:cstheme="minorHAnsi"/>
          <w:sz w:val="22"/>
          <w:szCs w:val="22"/>
        </w:rPr>
        <w:t xml:space="preserve">ds </w:t>
      </w:r>
      <w:r w:rsidR="006935EE" w:rsidRPr="00EA14C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6935EE" w:rsidRPr="00EA14C5">
        <w:rPr>
          <w:rFonts w:asciiTheme="minorHAnsi" w:hAnsiTheme="minorHAnsi" w:cstheme="minorHAnsi"/>
          <w:sz w:val="22"/>
          <w:szCs w:val="22"/>
        </w:rPr>
        <w:t>ust</w:t>
      </w:r>
      <w:r w:rsidR="006935EE" w:rsidRPr="00EA14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6935EE" w:rsidRPr="00EA14C5">
        <w:rPr>
          <w:rFonts w:asciiTheme="minorHAnsi" w:hAnsiTheme="minorHAnsi" w:cstheme="minorHAnsi"/>
          <w:sz w:val="22"/>
          <w:szCs w:val="22"/>
        </w:rPr>
        <w:t xml:space="preserve">be </w:t>
      </w:r>
      <w:r w:rsidR="006935EE" w:rsidRPr="00EA14C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6935EE" w:rsidRPr="00EA14C5">
        <w:rPr>
          <w:rFonts w:asciiTheme="minorHAnsi" w:hAnsiTheme="minorHAnsi" w:cstheme="minorHAnsi"/>
          <w:sz w:val="22"/>
          <w:szCs w:val="22"/>
        </w:rPr>
        <w:t>a</w:t>
      </w:r>
      <w:r w:rsidR="006935EE" w:rsidRPr="00EA14C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6935EE"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6935EE" w:rsidRPr="00EA14C5">
        <w:rPr>
          <w:rFonts w:asciiTheme="minorHAnsi" w:hAnsiTheme="minorHAnsi" w:cstheme="minorHAnsi"/>
          <w:sz w:val="22"/>
          <w:szCs w:val="22"/>
        </w:rPr>
        <w:t>d</w:t>
      </w:r>
      <w:r w:rsidR="006935EE" w:rsidRPr="00EA14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6935EE" w:rsidRPr="00EA14C5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6935EE" w:rsidRPr="00EA14C5">
        <w:rPr>
          <w:rFonts w:asciiTheme="minorHAnsi" w:hAnsiTheme="minorHAnsi" w:cstheme="minorHAnsi"/>
          <w:sz w:val="22"/>
          <w:szCs w:val="22"/>
        </w:rPr>
        <w:t>or</w:t>
      </w:r>
      <w:r w:rsidR="006935EE" w:rsidRPr="00EA14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6935EE" w:rsidRPr="00EA14C5">
        <w:rPr>
          <w:rFonts w:asciiTheme="minorHAnsi" w:hAnsiTheme="minorHAnsi" w:cstheme="minorHAnsi"/>
          <w:sz w:val="22"/>
          <w:szCs w:val="22"/>
        </w:rPr>
        <w:t xml:space="preserve">a </w:t>
      </w:r>
      <w:r w:rsidR="006935EE" w:rsidRPr="00EA14C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6935EE"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6935EE" w:rsidRPr="00EA14C5">
        <w:rPr>
          <w:rFonts w:asciiTheme="minorHAnsi" w:hAnsiTheme="minorHAnsi" w:cstheme="minorHAnsi"/>
          <w:sz w:val="22"/>
          <w:szCs w:val="22"/>
        </w:rPr>
        <w:t>n</w:t>
      </w:r>
      <w:r w:rsidR="006935EE"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6935EE" w:rsidRPr="00EA14C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6935EE" w:rsidRPr="00EA14C5">
        <w:rPr>
          <w:rFonts w:asciiTheme="minorHAnsi" w:hAnsiTheme="minorHAnsi" w:cstheme="minorHAnsi"/>
          <w:spacing w:val="2"/>
          <w:sz w:val="22"/>
          <w:szCs w:val="22"/>
        </w:rPr>
        <w:t>u</w:t>
      </w:r>
      <w:r w:rsidR="006935EE" w:rsidRPr="00EA14C5">
        <w:rPr>
          <w:rFonts w:asciiTheme="minorHAnsi" w:hAnsiTheme="minorHAnsi" w:cstheme="minorHAnsi"/>
          <w:sz w:val="22"/>
          <w:szCs w:val="22"/>
        </w:rPr>
        <w:t>m</w:t>
      </w:r>
      <w:r w:rsidR="006935EE" w:rsidRPr="00EA14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6935EE" w:rsidRPr="00EA14C5">
        <w:rPr>
          <w:rFonts w:asciiTheme="minorHAnsi" w:hAnsiTheme="minorHAnsi" w:cstheme="minorHAnsi"/>
          <w:sz w:val="22"/>
          <w:szCs w:val="22"/>
        </w:rPr>
        <w:t>of</w:t>
      </w:r>
      <w:r w:rsidR="006935EE" w:rsidRPr="00EA14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pacing w:val="-1"/>
          <w:sz w:val="22"/>
          <w:szCs w:val="22"/>
        </w:rPr>
        <w:t>Ninety</w:t>
      </w:r>
      <w:r w:rsidR="00353EB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="006935EE" w:rsidRPr="00EA14C5">
        <w:rPr>
          <w:rFonts w:asciiTheme="minorHAnsi" w:hAnsiTheme="minorHAnsi" w:cstheme="minorHAnsi"/>
          <w:b/>
          <w:sz w:val="22"/>
          <w:szCs w:val="22"/>
        </w:rPr>
        <w:t>days</w:t>
      </w:r>
      <w:r w:rsidR="006935EE" w:rsidRPr="00EA14C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="006935EE" w:rsidRPr="00EA14C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="006935EE" w:rsidRPr="00EA14C5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6935EE" w:rsidRPr="00EA14C5">
        <w:rPr>
          <w:rFonts w:asciiTheme="minorHAnsi" w:hAnsiTheme="minorHAnsi" w:cstheme="minorHAnsi"/>
          <w:sz w:val="22"/>
          <w:szCs w:val="22"/>
        </w:rPr>
        <w:t>om</w:t>
      </w:r>
      <w:r w:rsidR="006935EE" w:rsidRPr="00EA14C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6935EE" w:rsidRPr="00EA14C5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6935EE" w:rsidRPr="00EA14C5">
        <w:rPr>
          <w:rFonts w:asciiTheme="minorHAnsi" w:hAnsiTheme="minorHAnsi" w:cstheme="minorHAnsi"/>
          <w:sz w:val="22"/>
          <w:szCs w:val="22"/>
        </w:rPr>
        <w:t xml:space="preserve">he </w:t>
      </w:r>
      <w:r w:rsidR="006935EE" w:rsidRPr="00EA14C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6935EE" w:rsidRPr="00EA14C5">
        <w:rPr>
          <w:rFonts w:asciiTheme="minorHAnsi" w:hAnsiTheme="minorHAnsi" w:cstheme="minorHAnsi"/>
          <w:sz w:val="22"/>
          <w:szCs w:val="22"/>
        </w:rPr>
        <w:t>end</w:t>
      </w:r>
      <w:r w:rsidR="006935EE" w:rsidRPr="00EA14C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6935EE" w:rsidRPr="00EA14C5">
        <w:rPr>
          <w:rFonts w:asciiTheme="minorHAnsi" w:hAnsiTheme="minorHAnsi" w:cstheme="minorHAnsi"/>
          <w:sz w:val="22"/>
          <w:szCs w:val="22"/>
        </w:rPr>
        <w:t>r</w:t>
      </w:r>
      <w:r w:rsidR="006935EE" w:rsidRPr="00EA14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6935EE" w:rsidRPr="00EA14C5">
        <w:rPr>
          <w:rFonts w:asciiTheme="minorHAnsi" w:hAnsiTheme="minorHAnsi" w:cstheme="minorHAnsi"/>
          <w:sz w:val="22"/>
          <w:szCs w:val="22"/>
        </w:rPr>
        <w:t>sub</w:t>
      </w:r>
      <w:r w:rsidR="006935EE" w:rsidRPr="00EA14C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6935EE" w:rsidRPr="00EA14C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6935EE" w:rsidRPr="00EA14C5">
        <w:rPr>
          <w:rFonts w:asciiTheme="minorHAnsi" w:hAnsiTheme="minorHAnsi" w:cstheme="minorHAnsi"/>
          <w:sz w:val="22"/>
          <w:szCs w:val="22"/>
        </w:rPr>
        <w:t>s</w:t>
      </w:r>
      <w:r w:rsidR="006935EE" w:rsidRPr="00EA14C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="006935EE" w:rsidRPr="00EA14C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6935EE" w:rsidRPr="00EA14C5">
        <w:rPr>
          <w:rFonts w:asciiTheme="minorHAnsi" w:hAnsiTheme="minorHAnsi" w:cstheme="minorHAnsi"/>
          <w:sz w:val="22"/>
          <w:szCs w:val="22"/>
        </w:rPr>
        <w:t>n</w:t>
      </w:r>
      <w:r w:rsidR="006935EE" w:rsidRPr="00EA14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6935EE" w:rsidRPr="00EA14C5">
        <w:rPr>
          <w:rFonts w:asciiTheme="minorHAnsi" w:hAnsiTheme="minorHAnsi" w:cstheme="minorHAnsi"/>
          <w:sz w:val="22"/>
          <w:szCs w:val="22"/>
        </w:rPr>
        <w:t>d</w:t>
      </w:r>
      <w:r w:rsidR="006935EE" w:rsidRPr="00EA14C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6935EE" w:rsidRPr="00EA14C5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6935EE" w:rsidRPr="00EA14C5">
        <w:rPr>
          <w:rFonts w:asciiTheme="minorHAnsi" w:hAnsiTheme="minorHAnsi" w:cstheme="minorHAnsi"/>
          <w:sz w:val="22"/>
          <w:szCs w:val="22"/>
        </w:rPr>
        <w:t>e.</w:t>
      </w:r>
    </w:p>
    <w:p w14:paraId="116996FD" w14:textId="77777777" w:rsidR="00850478" w:rsidRPr="00EA14C5" w:rsidRDefault="00850478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1AD21458" w14:textId="77777777" w:rsidR="00850478" w:rsidRPr="00EA14C5" w:rsidRDefault="006935EE">
      <w:pPr>
        <w:ind w:left="192"/>
        <w:rPr>
          <w:rFonts w:asciiTheme="minorHAnsi" w:hAnsiTheme="minorHAnsi" w:cstheme="minorHAnsi"/>
          <w:sz w:val="22"/>
          <w:szCs w:val="22"/>
        </w:rPr>
      </w:pPr>
      <w:r w:rsidRPr="00EA14C5">
        <w:rPr>
          <w:rFonts w:asciiTheme="minorHAnsi" w:hAnsiTheme="minorHAnsi" w:cstheme="minorHAnsi"/>
          <w:b/>
          <w:sz w:val="22"/>
          <w:szCs w:val="22"/>
        </w:rPr>
        <w:t xml:space="preserve">3.  </w:t>
      </w:r>
      <w:r w:rsidRPr="00EA14C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urrency</w:t>
      </w:r>
    </w:p>
    <w:p w14:paraId="086342CC" w14:textId="6AE6766B" w:rsidR="00850478" w:rsidRPr="00EA14C5" w:rsidRDefault="006935EE">
      <w:pPr>
        <w:spacing w:line="240" w:lineRule="exact"/>
        <w:ind w:left="528"/>
        <w:rPr>
          <w:rFonts w:asciiTheme="minorHAnsi" w:hAnsiTheme="minorHAnsi" w:cstheme="minorHAnsi"/>
          <w:sz w:val="22"/>
          <w:szCs w:val="22"/>
        </w:rPr>
      </w:pPr>
      <w:r w:rsidRPr="00EA14C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14C5">
        <w:rPr>
          <w:rFonts w:asciiTheme="minorHAnsi" w:hAnsiTheme="minorHAnsi" w:cstheme="minorHAnsi"/>
          <w:sz w:val="22"/>
          <w:szCs w:val="22"/>
        </w:rPr>
        <w:t>der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a</w:t>
      </w:r>
      <w:r w:rsidRPr="00EA14C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14C5">
        <w:rPr>
          <w:rFonts w:asciiTheme="minorHAnsi" w:hAnsiTheme="minorHAnsi" w:cstheme="minorHAnsi"/>
          <w:sz w:val="22"/>
          <w:szCs w:val="22"/>
        </w:rPr>
        <w:t>ount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sho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14C5">
        <w:rPr>
          <w:rFonts w:asciiTheme="minorHAnsi" w:hAnsiTheme="minorHAnsi" w:cstheme="minorHAnsi"/>
          <w:sz w:val="22"/>
          <w:szCs w:val="22"/>
        </w:rPr>
        <w:t xml:space="preserve">d 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14C5">
        <w:rPr>
          <w:rFonts w:asciiTheme="minorHAnsi" w:hAnsiTheme="minorHAnsi" w:cstheme="minorHAnsi"/>
          <w:sz w:val="22"/>
          <w:szCs w:val="22"/>
        </w:rPr>
        <w:t xml:space="preserve">e 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14C5">
        <w:rPr>
          <w:rFonts w:asciiTheme="minorHAnsi" w:hAnsiTheme="minorHAnsi" w:cstheme="minorHAnsi"/>
          <w:sz w:val="22"/>
          <w:szCs w:val="22"/>
        </w:rPr>
        <w:t>n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Loc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14C5">
        <w:rPr>
          <w:rFonts w:asciiTheme="minorHAnsi" w:hAnsiTheme="minorHAnsi" w:cstheme="minorHAnsi"/>
          <w:sz w:val="22"/>
          <w:szCs w:val="22"/>
        </w:rPr>
        <w:t>l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14C5">
        <w:rPr>
          <w:rFonts w:asciiTheme="minorHAnsi" w:hAnsiTheme="minorHAnsi" w:cstheme="minorHAnsi"/>
          <w:sz w:val="22"/>
          <w:szCs w:val="22"/>
        </w:rPr>
        <w:t>u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14C5">
        <w:rPr>
          <w:rFonts w:asciiTheme="minorHAnsi" w:hAnsiTheme="minorHAnsi" w:cstheme="minorHAnsi"/>
          <w:sz w:val="22"/>
          <w:szCs w:val="22"/>
        </w:rPr>
        <w:t>ency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A14C5">
        <w:rPr>
          <w:rFonts w:asciiTheme="minorHAnsi" w:hAnsiTheme="minorHAnsi" w:cstheme="minorHAnsi"/>
          <w:sz w:val="22"/>
          <w:szCs w:val="22"/>
        </w:rPr>
        <w:t>e., Ban</w:t>
      </w:r>
      <w:r w:rsidRPr="00EA14C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14C5">
        <w:rPr>
          <w:rFonts w:asciiTheme="minorHAnsi" w:hAnsiTheme="minorHAnsi" w:cstheme="minorHAnsi"/>
          <w:sz w:val="22"/>
          <w:szCs w:val="22"/>
        </w:rPr>
        <w:t>ades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14C5">
        <w:rPr>
          <w:rFonts w:asciiTheme="minorHAnsi" w:hAnsiTheme="minorHAnsi" w:cstheme="minorHAnsi"/>
          <w:sz w:val="22"/>
          <w:szCs w:val="22"/>
        </w:rPr>
        <w:t>i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>a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A14C5">
        <w:rPr>
          <w:rFonts w:asciiTheme="minorHAnsi" w:hAnsiTheme="minorHAnsi" w:cstheme="minorHAnsi"/>
          <w:sz w:val="22"/>
          <w:szCs w:val="22"/>
        </w:rPr>
        <w:t xml:space="preserve">a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EA14C5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EA14C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>)</w:t>
      </w:r>
    </w:p>
    <w:p w14:paraId="630642E1" w14:textId="77777777" w:rsidR="00850478" w:rsidRPr="00EA14C5" w:rsidRDefault="00850478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1292FF0B" w14:textId="77777777" w:rsidR="00850478" w:rsidRDefault="006935EE">
      <w:pPr>
        <w:ind w:left="192"/>
        <w:rPr>
          <w:rFonts w:asciiTheme="minorHAnsi" w:hAnsiTheme="minorHAnsi" w:cstheme="minorHAnsi"/>
          <w:b/>
          <w:sz w:val="22"/>
          <w:szCs w:val="22"/>
          <w:u w:val="thick" w:color="000000"/>
        </w:rPr>
      </w:pPr>
      <w:r w:rsidRPr="00EA14C5">
        <w:rPr>
          <w:rFonts w:asciiTheme="minorHAnsi" w:hAnsiTheme="minorHAnsi" w:cstheme="minorHAnsi"/>
          <w:b/>
          <w:sz w:val="22"/>
          <w:szCs w:val="22"/>
        </w:rPr>
        <w:t xml:space="preserve">4.  </w:t>
      </w:r>
      <w:r w:rsidRPr="00EA14C5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Samp</w:t>
      </w:r>
      <w:r w:rsidRPr="00EA14C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l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es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eq</w:t>
      </w:r>
      <w:r w:rsidRPr="00EA14C5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u</w:t>
      </w:r>
      <w:r w:rsidRPr="00EA14C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red</w:t>
      </w:r>
    </w:p>
    <w:p w14:paraId="05B26AD7" w14:textId="7BBAB193" w:rsidR="00850478" w:rsidRPr="00626A97" w:rsidRDefault="006935EE" w:rsidP="00626A97">
      <w:pPr>
        <w:spacing w:before="77" w:line="240" w:lineRule="exact"/>
        <w:ind w:left="460" w:right="40"/>
        <w:rPr>
          <w:rFonts w:asciiTheme="minorHAnsi" w:hAnsiTheme="minorHAnsi" w:cstheme="minorHAnsi"/>
          <w:sz w:val="22"/>
          <w:szCs w:val="22"/>
        </w:rPr>
      </w:pPr>
      <w:r w:rsidRPr="00626A9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26A97">
        <w:rPr>
          <w:rFonts w:asciiTheme="minorHAnsi" w:hAnsiTheme="minorHAnsi" w:cstheme="minorHAnsi"/>
          <w:sz w:val="22"/>
          <w:szCs w:val="22"/>
        </w:rPr>
        <w:t>e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26A97">
        <w:rPr>
          <w:rFonts w:asciiTheme="minorHAnsi" w:hAnsiTheme="minorHAnsi" w:cstheme="minorHAnsi"/>
          <w:sz w:val="22"/>
          <w:szCs w:val="22"/>
        </w:rPr>
        <w:t>de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26A97">
        <w:rPr>
          <w:rFonts w:asciiTheme="minorHAnsi" w:hAnsiTheme="minorHAnsi" w:cstheme="minorHAnsi"/>
          <w:sz w:val="22"/>
          <w:szCs w:val="22"/>
        </w:rPr>
        <w:t>e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26A97">
        <w:rPr>
          <w:rFonts w:asciiTheme="minorHAnsi" w:hAnsiTheme="minorHAnsi" w:cstheme="minorHAnsi"/>
          <w:sz w:val="22"/>
          <w:szCs w:val="22"/>
        </w:rPr>
        <w:t xml:space="preserve">s </w:t>
      </w:r>
      <w:r w:rsidR="00626A97" w:rsidRPr="00626A97">
        <w:rPr>
          <w:rFonts w:asciiTheme="minorHAnsi" w:hAnsiTheme="minorHAnsi" w:cstheme="minorHAnsi"/>
          <w:spacing w:val="-3"/>
          <w:sz w:val="22"/>
          <w:szCs w:val="22"/>
        </w:rPr>
        <w:t>must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26A97">
        <w:rPr>
          <w:rFonts w:asciiTheme="minorHAnsi" w:hAnsiTheme="minorHAnsi" w:cstheme="minorHAnsi"/>
          <w:sz w:val="22"/>
          <w:szCs w:val="22"/>
        </w:rPr>
        <w:t>p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26A97">
        <w:rPr>
          <w:rFonts w:asciiTheme="minorHAnsi" w:hAnsiTheme="minorHAnsi" w:cstheme="minorHAnsi"/>
          <w:sz w:val="22"/>
          <w:szCs w:val="22"/>
        </w:rPr>
        <w:t>o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6A97">
        <w:rPr>
          <w:rFonts w:asciiTheme="minorHAnsi" w:hAnsiTheme="minorHAnsi" w:cstheme="minorHAnsi"/>
          <w:sz w:val="22"/>
          <w:szCs w:val="22"/>
        </w:rPr>
        <w:t xml:space="preserve">de </w:t>
      </w:r>
      <w:r w:rsidR="00626A97" w:rsidRPr="00626A97">
        <w:rPr>
          <w:rFonts w:asciiTheme="minorHAnsi" w:hAnsiTheme="minorHAnsi" w:cstheme="minorHAnsi"/>
          <w:sz w:val="22"/>
          <w:szCs w:val="22"/>
        </w:rPr>
        <w:t xml:space="preserve">product sample 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26A97">
        <w:rPr>
          <w:rFonts w:asciiTheme="minorHAnsi" w:hAnsiTheme="minorHAnsi" w:cstheme="minorHAnsi"/>
          <w:sz w:val="22"/>
          <w:szCs w:val="22"/>
        </w:rPr>
        <w:t xml:space="preserve">h 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626A97">
        <w:rPr>
          <w:rFonts w:asciiTheme="minorHAnsi" w:hAnsiTheme="minorHAnsi" w:cstheme="minorHAnsi"/>
          <w:sz w:val="22"/>
          <w:szCs w:val="22"/>
        </w:rPr>
        <w:t>e b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26A97">
        <w:rPr>
          <w:rFonts w:asciiTheme="minorHAnsi" w:hAnsiTheme="minorHAnsi" w:cstheme="minorHAnsi"/>
          <w:sz w:val="22"/>
          <w:szCs w:val="22"/>
        </w:rPr>
        <w:t>ds.</w:t>
      </w:r>
      <w:r w:rsidRPr="00626A9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26A97">
        <w:rPr>
          <w:rFonts w:asciiTheme="minorHAnsi" w:hAnsiTheme="minorHAnsi" w:cstheme="minorHAnsi"/>
          <w:sz w:val="22"/>
          <w:szCs w:val="22"/>
        </w:rPr>
        <w:t>o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626A97">
        <w:rPr>
          <w:rFonts w:asciiTheme="minorHAnsi" w:hAnsiTheme="minorHAnsi" w:cstheme="minorHAnsi"/>
          <w:sz w:val="22"/>
          <w:szCs w:val="22"/>
        </w:rPr>
        <w:t>n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26A97">
        <w:rPr>
          <w:rFonts w:asciiTheme="minorHAnsi" w:hAnsiTheme="minorHAnsi" w:cstheme="minorHAnsi"/>
          <w:sz w:val="22"/>
          <w:szCs w:val="22"/>
        </w:rPr>
        <w:t>a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626A97">
        <w:rPr>
          <w:rFonts w:asciiTheme="minorHAnsi" w:hAnsiTheme="minorHAnsi" w:cstheme="minorHAnsi"/>
          <w:sz w:val="22"/>
          <w:szCs w:val="22"/>
        </w:rPr>
        <w:t>y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26A97">
        <w:rPr>
          <w:rFonts w:asciiTheme="minorHAnsi" w:hAnsiTheme="minorHAnsi" w:cstheme="minorHAnsi"/>
          <w:sz w:val="22"/>
          <w:szCs w:val="22"/>
        </w:rPr>
        <w:t xml:space="preserve">l be 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26A97">
        <w:rPr>
          <w:rFonts w:asciiTheme="minorHAnsi" w:hAnsiTheme="minorHAnsi" w:cstheme="minorHAnsi"/>
          <w:sz w:val="22"/>
          <w:szCs w:val="22"/>
        </w:rPr>
        <w:t>c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626A97">
        <w:rPr>
          <w:rFonts w:asciiTheme="minorHAnsi" w:hAnsiTheme="minorHAnsi" w:cstheme="minorHAnsi"/>
          <w:sz w:val="22"/>
          <w:szCs w:val="22"/>
        </w:rPr>
        <w:t>y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26A9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626A97">
        <w:rPr>
          <w:rFonts w:asciiTheme="minorHAnsi" w:hAnsiTheme="minorHAnsi" w:cstheme="minorHAnsi"/>
          <w:sz w:val="22"/>
          <w:szCs w:val="22"/>
        </w:rPr>
        <w:t>a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6A97">
        <w:rPr>
          <w:rFonts w:asciiTheme="minorHAnsi" w:hAnsiTheme="minorHAnsi" w:cstheme="minorHAnsi"/>
          <w:sz w:val="22"/>
          <w:szCs w:val="22"/>
        </w:rPr>
        <w:t>n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26A97">
        <w:rPr>
          <w:rFonts w:asciiTheme="minorHAnsi" w:hAnsiTheme="minorHAnsi" w:cstheme="minorHAnsi"/>
          <w:sz w:val="22"/>
          <w:szCs w:val="22"/>
        </w:rPr>
        <w:t>a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26A97">
        <w:rPr>
          <w:rFonts w:asciiTheme="minorHAnsi" w:hAnsiTheme="minorHAnsi" w:cstheme="minorHAnsi"/>
          <w:sz w:val="22"/>
          <w:szCs w:val="22"/>
        </w:rPr>
        <w:t xml:space="preserve">ed 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626A97">
        <w:rPr>
          <w:rFonts w:asciiTheme="minorHAnsi" w:hAnsiTheme="minorHAnsi" w:cstheme="minorHAnsi"/>
          <w:sz w:val="22"/>
          <w:szCs w:val="22"/>
        </w:rPr>
        <w:t>r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626A97">
        <w:rPr>
          <w:rFonts w:asciiTheme="minorHAnsi" w:hAnsiTheme="minorHAnsi" w:cstheme="minorHAnsi"/>
          <w:sz w:val="22"/>
          <w:szCs w:val="22"/>
        </w:rPr>
        <w:t>e</w:t>
      </w:r>
      <w:r w:rsidRPr="00626A9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626A97">
        <w:rPr>
          <w:rFonts w:asciiTheme="minorHAnsi" w:hAnsiTheme="minorHAnsi" w:cstheme="minorHAnsi"/>
          <w:sz w:val="22"/>
          <w:szCs w:val="22"/>
        </w:rPr>
        <w:t>po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26A97">
        <w:rPr>
          <w:rFonts w:asciiTheme="minorHAnsi" w:hAnsiTheme="minorHAnsi" w:cstheme="minorHAnsi"/>
          <w:sz w:val="22"/>
          <w:szCs w:val="22"/>
        </w:rPr>
        <w:t>e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26A97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626A97">
        <w:rPr>
          <w:rFonts w:asciiTheme="minorHAnsi" w:hAnsiTheme="minorHAnsi" w:cstheme="minorHAnsi"/>
          <w:sz w:val="22"/>
          <w:szCs w:val="22"/>
        </w:rPr>
        <w:t>co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626A97">
        <w:rPr>
          <w:rFonts w:asciiTheme="minorHAnsi" w:hAnsiTheme="minorHAnsi" w:cstheme="minorHAnsi"/>
          <w:sz w:val="22"/>
          <w:szCs w:val="22"/>
        </w:rPr>
        <w:t>e</w:t>
      </w:r>
      <w:r w:rsidRPr="00626A9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26A97">
        <w:rPr>
          <w:rFonts w:asciiTheme="minorHAnsi" w:hAnsiTheme="minorHAnsi" w:cstheme="minorHAnsi"/>
          <w:sz w:val="22"/>
          <w:szCs w:val="22"/>
        </w:rPr>
        <w:t>a</w:t>
      </w:r>
      <w:r w:rsidRPr="00626A9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626A97">
        <w:rPr>
          <w:rFonts w:asciiTheme="minorHAnsi" w:hAnsiTheme="minorHAnsi" w:cstheme="minorHAnsi"/>
          <w:sz w:val="22"/>
          <w:szCs w:val="22"/>
        </w:rPr>
        <w:t>e</w:t>
      </w:r>
    </w:p>
    <w:p w14:paraId="28B97275" w14:textId="77777777" w:rsidR="00850478" w:rsidRPr="00EA14C5" w:rsidRDefault="00850478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6D68AD63" w14:textId="77777777" w:rsidR="00850478" w:rsidRPr="00E2762C" w:rsidRDefault="006935EE">
      <w:pPr>
        <w:ind w:left="192"/>
        <w:rPr>
          <w:rFonts w:asciiTheme="minorHAnsi" w:hAnsiTheme="minorHAnsi" w:cstheme="minorHAnsi"/>
          <w:sz w:val="22"/>
          <w:szCs w:val="22"/>
        </w:rPr>
      </w:pPr>
      <w:r w:rsidRPr="004E2FF2">
        <w:rPr>
          <w:rFonts w:asciiTheme="minorHAnsi" w:hAnsiTheme="minorHAnsi" w:cstheme="minorHAnsi"/>
          <w:b/>
          <w:sz w:val="22"/>
          <w:szCs w:val="22"/>
        </w:rPr>
        <w:t xml:space="preserve">5.  </w:t>
      </w:r>
      <w:r w:rsidRPr="004E2FF2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4E2FF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4E2FF2">
        <w:rPr>
          <w:rFonts w:asciiTheme="minorHAnsi" w:hAnsiTheme="minorHAnsi" w:cstheme="minorHAnsi"/>
          <w:b/>
          <w:sz w:val="22"/>
          <w:szCs w:val="22"/>
          <w:u w:val="thick" w:color="000000"/>
        </w:rPr>
        <w:t>ont</w:t>
      </w:r>
      <w:r w:rsidRPr="004E2FF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e</w:t>
      </w:r>
      <w:r w:rsidRPr="004E2FF2">
        <w:rPr>
          <w:rFonts w:asciiTheme="minorHAnsi" w:hAnsiTheme="minorHAnsi" w:cstheme="minorHAnsi"/>
          <w:b/>
          <w:sz w:val="22"/>
          <w:szCs w:val="22"/>
          <w:u w:val="thick" w:color="000000"/>
        </w:rPr>
        <w:t>nt</w:t>
      </w:r>
      <w:r w:rsidRPr="004E2FF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4E2FF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o</w:t>
      </w:r>
      <w:r w:rsidRPr="004E2FF2">
        <w:rPr>
          <w:rFonts w:asciiTheme="minorHAnsi" w:hAnsiTheme="minorHAnsi" w:cstheme="minorHAnsi"/>
          <w:b/>
          <w:sz w:val="22"/>
          <w:szCs w:val="22"/>
          <w:u w:val="thick" w:color="000000"/>
        </w:rPr>
        <w:t>f</w:t>
      </w:r>
      <w:r w:rsidRPr="004E2FF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4E2FF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t</w:t>
      </w:r>
      <w:r w:rsidRPr="004E2FF2">
        <w:rPr>
          <w:rFonts w:asciiTheme="minorHAnsi" w:hAnsiTheme="minorHAnsi" w:cstheme="minorHAnsi"/>
          <w:b/>
          <w:sz w:val="22"/>
          <w:szCs w:val="22"/>
          <w:u w:val="thick" w:color="000000"/>
        </w:rPr>
        <w:t>ende</w:t>
      </w:r>
      <w:r w:rsidRPr="004E2FF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r</w:t>
      </w:r>
      <w:r w:rsidRPr="004E2FF2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4E7464F7" w14:textId="40BFF375" w:rsidR="004E2FF2" w:rsidRPr="00626A97" w:rsidRDefault="006935EE" w:rsidP="004E2FF2">
      <w:pPr>
        <w:ind w:left="360" w:right="60"/>
        <w:rPr>
          <w:rFonts w:asciiTheme="minorHAnsi" w:hAnsiTheme="minorHAnsi" w:cstheme="minorHAnsi"/>
          <w:b/>
          <w:bCs/>
          <w:color w:val="FF0000"/>
          <w:spacing w:val="1"/>
          <w:sz w:val="22"/>
          <w:szCs w:val="22"/>
          <w:u w:val="single" w:color="0000FF"/>
        </w:rPr>
      </w:pPr>
      <w:r w:rsidRPr="00E2762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762C">
        <w:rPr>
          <w:rFonts w:asciiTheme="minorHAnsi" w:hAnsiTheme="minorHAnsi" w:cstheme="minorHAnsi"/>
          <w:sz w:val="22"/>
          <w:szCs w:val="22"/>
        </w:rPr>
        <w:t>der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pack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co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ns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2762C">
        <w:rPr>
          <w:rFonts w:asciiTheme="minorHAnsi" w:hAnsiTheme="minorHAnsi" w:cstheme="minorHAnsi"/>
          <w:sz w:val="22"/>
          <w:szCs w:val="22"/>
        </w:rPr>
        <w:t>o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ng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docu</w:t>
      </w:r>
      <w:r w:rsidRPr="00E2762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2762C">
        <w:rPr>
          <w:rFonts w:asciiTheme="minorHAnsi" w:hAnsiTheme="minorHAnsi" w:cstheme="minorHAnsi"/>
          <w:sz w:val="22"/>
          <w:szCs w:val="22"/>
        </w:rPr>
        <w:t>en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 xml:space="preserve">s 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762C">
        <w:rPr>
          <w:rFonts w:asciiTheme="minorHAnsi" w:hAnsiTheme="minorHAnsi" w:cstheme="minorHAnsi"/>
          <w:sz w:val="22"/>
          <w:szCs w:val="22"/>
        </w:rPr>
        <w:t>nd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2762C">
        <w:rPr>
          <w:rFonts w:asciiTheme="minorHAnsi" w:hAnsiTheme="minorHAnsi" w:cstheme="minorHAnsi"/>
          <w:sz w:val="22"/>
          <w:szCs w:val="22"/>
        </w:rPr>
        <w:t>l</w:t>
      </w:r>
      <w:r w:rsidRPr="00E2762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762C">
        <w:rPr>
          <w:rFonts w:asciiTheme="minorHAnsi" w:hAnsiTheme="minorHAnsi" w:cstheme="minorHAnsi"/>
          <w:sz w:val="22"/>
          <w:szCs w:val="22"/>
        </w:rPr>
        <w:t>de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762C">
        <w:rPr>
          <w:rFonts w:asciiTheme="minorHAnsi" w:hAnsiTheme="minorHAnsi" w:cstheme="minorHAnsi"/>
          <w:sz w:val="22"/>
          <w:szCs w:val="22"/>
        </w:rPr>
        <w:t>s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2762C">
        <w:rPr>
          <w:rFonts w:asciiTheme="minorHAnsi" w:hAnsiTheme="minorHAnsi" w:cstheme="minorHAnsi"/>
          <w:sz w:val="22"/>
          <w:szCs w:val="22"/>
        </w:rPr>
        <w:t>hou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2762C">
        <w:rPr>
          <w:rFonts w:asciiTheme="minorHAnsi" w:hAnsiTheme="minorHAnsi" w:cstheme="minorHAnsi"/>
          <w:sz w:val="22"/>
          <w:szCs w:val="22"/>
        </w:rPr>
        <w:t xml:space="preserve">d </w:t>
      </w:r>
      <w:r w:rsidR="00E2762C" w:rsidRPr="00E2762C">
        <w:rPr>
          <w:rFonts w:asciiTheme="minorHAnsi" w:hAnsiTheme="minorHAnsi" w:cstheme="minorHAnsi"/>
          <w:sz w:val="22"/>
          <w:szCs w:val="22"/>
        </w:rPr>
        <w:t xml:space="preserve">download from </w:t>
      </w:r>
      <w:hyperlink r:id="rId8" w:history="1">
        <w:r w:rsidR="004E2FF2" w:rsidRPr="00881D34">
          <w:rPr>
            <w:rStyle w:val="Hyperlink"/>
            <w:rFonts w:asciiTheme="minorHAnsi" w:hAnsiTheme="minorHAnsi" w:cstheme="minorHAnsi"/>
            <w:sz w:val="22"/>
            <w:szCs w:val="22"/>
            <w:highlight w:val="yellow"/>
          </w:rPr>
          <w:t>h</w:t>
        </w:r>
        <w:r w:rsidR="004E2FF2" w:rsidRPr="00881D34">
          <w:rPr>
            <w:rStyle w:val="Hyperlink"/>
            <w:rFonts w:asciiTheme="minorHAnsi" w:hAnsiTheme="minorHAnsi" w:cstheme="minorHAnsi"/>
            <w:spacing w:val="-1"/>
            <w:sz w:val="22"/>
            <w:szCs w:val="22"/>
            <w:highlight w:val="yellow"/>
          </w:rPr>
          <w:t>t</w:t>
        </w:r>
        <w:r w:rsidR="004E2FF2" w:rsidRPr="00881D34">
          <w:rPr>
            <w:rStyle w:val="Hyperlink"/>
            <w:rFonts w:asciiTheme="minorHAnsi" w:hAnsiTheme="minorHAnsi" w:cstheme="minorHAnsi"/>
            <w:spacing w:val="1"/>
            <w:sz w:val="22"/>
            <w:szCs w:val="22"/>
            <w:highlight w:val="yellow"/>
          </w:rPr>
          <w:t>t</w:t>
        </w:r>
        <w:r w:rsidR="004E2FF2" w:rsidRPr="00881D34">
          <w:rPr>
            <w:rStyle w:val="Hyperlink"/>
            <w:rFonts w:asciiTheme="minorHAnsi" w:hAnsiTheme="minorHAnsi" w:cstheme="minorHAnsi"/>
            <w:sz w:val="22"/>
            <w:szCs w:val="22"/>
            <w:highlight w:val="yellow"/>
          </w:rPr>
          <w:t>p</w:t>
        </w:r>
        <w:r w:rsidR="004E2FF2" w:rsidRPr="00881D34">
          <w:rPr>
            <w:rStyle w:val="Hyperlink"/>
            <w:rFonts w:asciiTheme="minorHAnsi" w:hAnsiTheme="minorHAnsi" w:cstheme="minorHAnsi"/>
            <w:spacing w:val="-2"/>
            <w:sz w:val="22"/>
            <w:szCs w:val="22"/>
            <w:highlight w:val="yellow"/>
          </w:rPr>
          <w:t>s</w:t>
        </w:r>
        <w:r w:rsidR="004E2FF2" w:rsidRPr="00881D34">
          <w:rPr>
            <w:rStyle w:val="Hyperlink"/>
            <w:rFonts w:asciiTheme="minorHAnsi" w:hAnsiTheme="minorHAnsi" w:cstheme="minorHAnsi"/>
            <w:spacing w:val="1"/>
            <w:sz w:val="22"/>
            <w:szCs w:val="22"/>
            <w:highlight w:val="yellow"/>
          </w:rPr>
          <w:t>:</w:t>
        </w:r>
        <w:r w:rsidR="004E2FF2" w:rsidRPr="00881D34">
          <w:rPr>
            <w:rStyle w:val="Hyperlink"/>
            <w:rFonts w:asciiTheme="minorHAnsi" w:hAnsiTheme="minorHAnsi" w:cstheme="minorHAnsi"/>
            <w:spacing w:val="-1"/>
            <w:sz w:val="22"/>
            <w:szCs w:val="22"/>
            <w:highlight w:val="yellow"/>
          </w:rPr>
          <w:t>//www</w:t>
        </w:r>
        <w:r w:rsidR="004E2FF2" w:rsidRPr="00881D34">
          <w:rPr>
            <w:rStyle w:val="Hyperlink"/>
            <w:rFonts w:asciiTheme="minorHAnsi" w:hAnsiTheme="minorHAnsi" w:cstheme="minorHAnsi"/>
            <w:sz w:val="22"/>
            <w:szCs w:val="22"/>
            <w:highlight w:val="yellow"/>
          </w:rPr>
          <w:t>.phd-</w:t>
        </w:r>
      </w:hyperlink>
      <w:r w:rsidR="004E2FF2" w:rsidRPr="00881D34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  <w:hyperlink r:id="rId9">
        <w:r w:rsidR="004E2FF2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bd.c</w:t>
        </w:r>
        <w:r w:rsidR="004E2FF2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o</w:t>
        </w:r>
        <w:r w:rsidR="004E2FF2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m/</w:t>
        </w:r>
        <w:r w:rsidR="004E2FF2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a</w:t>
        </w:r>
        <w:r w:rsidR="004E2FF2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dd</w:t>
        </w:r>
        <w:r w:rsidR="004E2FF2" w:rsidRPr="00881D34">
          <w:rPr>
            <w:rFonts w:asciiTheme="minorHAnsi" w:hAnsiTheme="minorHAnsi" w:cstheme="minorHAnsi"/>
            <w:spacing w:val="-1"/>
            <w:sz w:val="22"/>
            <w:szCs w:val="22"/>
            <w:highlight w:val="yellow"/>
            <w:u w:val="single" w:color="0000FF"/>
          </w:rPr>
          <w:t>i</w:t>
        </w:r>
        <w:r w:rsidR="004E2FF2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ti</w:t>
        </w:r>
        <w:r w:rsidR="004E2FF2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o</w:t>
        </w:r>
        <w:r w:rsidR="004E2FF2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na</w:t>
        </w:r>
        <w:r w:rsidR="004E2FF2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l</w:t>
        </w:r>
        <w:r w:rsidR="004E2FF2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-</w:t>
        </w:r>
        <w:r w:rsidR="004E2FF2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p</w:t>
        </w:r>
        <w:r w:rsidR="004E2FF2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a</w:t>
        </w:r>
        <w:r w:rsidR="004E2FF2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ge</w:t>
        </w:r>
        <w:r w:rsidR="004E2FF2" w:rsidRPr="00881D34">
          <w:rPr>
            <w:rFonts w:asciiTheme="minorHAnsi" w:hAnsiTheme="minorHAnsi" w:cstheme="minorHAnsi"/>
            <w:spacing w:val="-1"/>
            <w:sz w:val="22"/>
            <w:szCs w:val="22"/>
            <w:highlight w:val="yellow"/>
            <w:u w:val="single" w:color="0000FF"/>
          </w:rPr>
          <w:t>/</w:t>
        </w:r>
        <w:r w:rsidR="004E2FF2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5</w:t>
        </w:r>
        <w:r w:rsidR="004E2FF2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/</w:t>
        </w:r>
        <w:r w:rsidR="004E2FF2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s</w:t>
        </w:r>
        <w:r w:rsidR="004E2FF2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upp</w:t>
        </w:r>
        <w:r w:rsidR="004E2FF2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l</w:t>
        </w:r>
        <w:r w:rsidR="004E2FF2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y</w:t>
        </w:r>
        <w:r w:rsidR="004E2FF2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-</w:t>
        </w:r>
        <w:r w:rsidR="004E2FF2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and</w:t>
        </w:r>
        <w:r w:rsidR="004E2FF2" w:rsidRPr="00881D34">
          <w:rPr>
            <w:rFonts w:asciiTheme="minorHAnsi" w:hAnsiTheme="minorHAnsi" w:cstheme="minorHAnsi"/>
            <w:spacing w:val="-1"/>
            <w:sz w:val="22"/>
            <w:szCs w:val="22"/>
            <w:highlight w:val="yellow"/>
            <w:u w:val="single" w:color="0000FF"/>
          </w:rPr>
          <w:t>-</w:t>
        </w:r>
        <w:r w:rsidR="004E2FF2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p</w:t>
        </w:r>
        <w:r w:rsidR="004E2FF2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r</w:t>
        </w:r>
        <w:r w:rsidR="004E2FF2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oc</w:t>
        </w:r>
        <w:r w:rsidR="004E2FF2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u</w:t>
        </w:r>
        <w:r w:rsidR="004E2FF2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r</w:t>
        </w:r>
        <w:r w:rsidR="004E2FF2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e</w:t>
        </w:r>
        <w:r w:rsidR="004E2FF2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m</w:t>
        </w:r>
        <w:r w:rsidR="004E2FF2" w:rsidRPr="00881D34">
          <w:rPr>
            <w:rFonts w:asciiTheme="minorHAnsi" w:hAnsiTheme="minorHAnsi" w:cstheme="minorHAnsi"/>
            <w:sz w:val="22"/>
            <w:szCs w:val="22"/>
            <w:highlight w:val="yellow"/>
            <w:u w:val="single" w:color="0000FF"/>
          </w:rPr>
          <w:t>e</w:t>
        </w:r>
        <w:r w:rsidR="004E2FF2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n</w:t>
        </w:r>
        <w:r w:rsidR="004E2FF2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t</w:t>
        </w:r>
        <w:r w:rsidR="004E2FF2" w:rsidRPr="00881D34">
          <w:rPr>
            <w:rFonts w:asciiTheme="minorHAnsi" w:hAnsiTheme="minorHAnsi" w:cstheme="minorHAnsi"/>
            <w:spacing w:val="-2"/>
            <w:sz w:val="22"/>
            <w:szCs w:val="22"/>
            <w:highlight w:val="yellow"/>
            <w:u w:val="single" w:color="0000FF"/>
          </w:rPr>
          <w:t>-</w:t>
        </w:r>
        <w:r w:rsidR="004E2FF2" w:rsidRPr="00881D34">
          <w:rPr>
            <w:rFonts w:asciiTheme="minorHAnsi" w:hAnsiTheme="minorHAnsi" w:cstheme="minorHAnsi"/>
            <w:spacing w:val="1"/>
            <w:sz w:val="22"/>
            <w:szCs w:val="22"/>
            <w:highlight w:val="yellow"/>
            <w:u w:val="single" w:color="0000FF"/>
          </w:rPr>
          <w:t>/4</w:t>
        </w:r>
      </w:hyperlink>
      <w:bookmarkStart w:id="0" w:name="_GoBack"/>
      <w:bookmarkEnd w:id="0"/>
    </w:p>
    <w:p w14:paraId="63D09713" w14:textId="625230F8" w:rsidR="00850478" w:rsidRPr="00E2762C" w:rsidRDefault="00850478">
      <w:pPr>
        <w:spacing w:line="240" w:lineRule="exact"/>
        <w:ind w:left="460" w:right="900"/>
        <w:rPr>
          <w:rFonts w:asciiTheme="minorHAnsi" w:hAnsiTheme="minorHAnsi" w:cstheme="minorHAnsi"/>
          <w:sz w:val="22"/>
          <w:szCs w:val="22"/>
        </w:rPr>
      </w:pPr>
    </w:p>
    <w:p w14:paraId="5440AFE8" w14:textId="77777777" w:rsidR="00850478" w:rsidRPr="00E2762C" w:rsidRDefault="00850478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50A948B9" w14:textId="0CB9220E" w:rsidR="00850478" w:rsidRPr="00E2762C" w:rsidRDefault="006935EE" w:rsidP="00EA14C5">
      <w:pPr>
        <w:pStyle w:val="ListParagraph"/>
        <w:numPr>
          <w:ilvl w:val="0"/>
          <w:numId w:val="2"/>
        </w:numPr>
        <w:ind w:right="6333"/>
        <w:jc w:val="both"/>
        <w:rPr>
          <w:rFonts w:asciiTheme="minorHAnsi" w:hAnsiTheme="minorHAnsi" w:cstheme="minorHAnsi"/>
          <w:sz w:val="22"/>
          <w:szCs w:val="22"/>
        </w:rPr>
      </w:pPr>
      <w:r w:rsidRPr="00E2762C">
        <w:rPr>
          <w:rFonts w:asciiTheme="minorHAnsi" w:hAnsiTheme="minorHAnsi" w:cstheme="minorHAnsi"/>
          <w:sz w:val="22"/>
          <w:szCs w:val="22"/>
        </w:rPr>
        <w:t>Le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er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762C">
        <w:rPr>
          <w:rFonts w:asciiTheme="minorHAnsi" w:hAnsiTheme="minorHAnsi" w:cstheme="minorHAnsi"/>
          <w:sz w:val="22"/>
          <w:szCs w:val="22"/>
        </w:rPr>
        <w:t>f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n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2762C">
        <w:rPr>
          <w:rFonts w:asciiTheme="minorHAnsi" w:hAnsiTheme="minorHAnsi" w:cstheme="minorHAnsi"/>
          <w:sz w:val="22"/>
          <w:szCs w:val="22"/>
        </w:rPr>
        <w:t>a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762C">
        <w:rPr>
          <w:rFonts w:asciiTheme="minorHAnsi" w:hAnsiTheme="minorHAnsi" w:cstheme="minorHAnsi"/>
          <w:sz w:val="22"/>
          <w:szCs w:val="22"/>
        </w:rPr>
        <w:t>n</w:t>
      </w:r>
    </w:p>
    <w:p w14:paraId="0957BB33" w14:textId="24EFAE8C" w:rsidR="00850478" w:rsidRPr="00E2762C" w:rsidRDefault="006935EE" w:rsidP="00EA14C5">
      <w:pPr>
        <w:pStyle w:val="ListParagraph"/>
        <w:numPr>
          <w:ilvl w:val="0"/>
          <w:numId w:val="2"/>
        </w:numPr>
        <w:spacing w:line="240" w:lineRule="exact"/>
        <w:ind w:right="5891"/>
        <w:jc w:val="both"/>
        <w:rPr>
          <w:rFonts w:asciiTheme="minorHAnsi" w:hAnsiTheme="minorHAnsi" w:cstheme="minorHAnsi"/>
          <w:sz w:val="22"/>
          <w:szCs w:val="22"/>
        </w:rPr>
      </w:pPr>
      <w:r w:rsidRPr="00E2762C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ns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2762C">
        <w:rPr>
          <w:rFonts w:asciiTheme="minorHAnsi" w:hAnsiTheme="minorHAnsi" w:cstheme="minorHAnsi"/>
          <w:sz w:val="22"/>
          <w:szCs w:val="22"/>
        </w:rPr>
        <w:t>uc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 xml:space="preserve">on 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o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en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762C">
        <w:rPr>
          <w:rFonts w:asciiTheme="minorHAnsi" w:hAnsiTheme="minorHAnsi" w:cstheme="minorHAnsi"/>
          <w:sz w:val="22"/>
          <w:szCs w:val="22"/>
        </w:rPr>
        <w:t>s</w:t>
      </w:r>
    </w:p>
    <w:p w14:paraId="174F1914" w14:textId="364057AB" w:rsidR="00850478" w:rsidRPr="00E2762C" w:rsidRDefault="006935EE" w:rsidP="00EA14C5">
      <w:pPr>
        <w:pStyle w:val="ListParagraph"/>
        <w:numPr>
          <w:ilvl w:val="0"/>
          <w:numId w:val="2"/>
        </w:numPr>
        <w:spacing w:before="3" w:line="240" w:lineRule="exact"/>
        <w:ind w:right="276"/>
        <w:rPr>
          <w:rFonts w:asciiTheme="minorHAnsi" w:hAnsiTheme="minorHAnsi" w:cstheme="minorHAnsi"/>
          <w:sz w:val="22"/>
          <w:szCs w:val="22"/>
        </w:rPr>
      </w:pPr>
      <w:r w:rsidRPr="00E2762C">
        <w:rPr>
          <w:rFonts w:asciiTheme="minorHAnsi" w:hAnsiTheme="minorHAnsi" w:cstheme="minorHAnsi"/>
          <w:sz w:val="22"/>
          <w:szCs w:val="22"/>
        </w:rPr>
        <w:t>P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2762C">
        <w:rPr>
          <w:rFonts w:asciiTheme="minorHAnsi" w:hAnsiTheme="minorHAnsi" w:cstheme="minorHAnsi"/>
          <w:sz w:val="22"/>
          <w:szCs w:val="22"/>
        </w:rPr>
        <w:t>D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E2762C">
        <w:rPr>
          <w:rFonts w:asciiTheme="minorHAnsi" w:hAnsiTheme="minorHAnsi" w:cstheme="minorHAnsi"/>
          <w:sz w:val="22"/>
          <w:szCs w:val="22"/>
        </w:rPr>
        <w:t>ode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of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2762C">
        <w:rPr>
          <w:rFonts w:asciiTheme="minorHAnsi" w:hAnsiTheme="minorHAnsi" w:cstheme="minorHAnsi"/>
          <w:sz w:val="22"/>
          <w:szCs w:val="22"/>
        </w:rPr>
        <w:t>ond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762C">
        <w:rPr>
          <w:rFonts w:asciiTheme="minorHAnsi" w:hAnsiTheme="minorHAnsi" w:cstheme="minorHAnsi"/>
          <w:sz w:val="22"/>
          <w:szCs w:val="22"/>
        </w:rPr>
        <w:t>ct and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2762C">
        <w:rPr>
          <w:rFonts w:asciiTheme="minorHAnsi" w:hAnsiTheme="minorHAnsi" w:cstheme="minorHAnsi"/>
          <w:sz w:val="22"/>
          <w:szCs w:val="22"/>
        </w:rPr>
        <w:t>s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a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2762C">
        <w:rPr>
          <w:rFonts w:asciiTheme="minorHAnsi" w:hAnsiTheme="minorHAnsi" w:cstheme="minorHAnsi"/>
          <w:sz w:val="22"/>
          <w:szCs w:val="22"/>
        </w:rPr>
        <w:t>oc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a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ed p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c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762C">
        <w:rPr>
          <w:rFonts w:asciiTheme="minorHAnsi" w:hAnsiTheme="minorHAnsi" w:cstheme="minorHAnsi"/>
          <w:sz w:val="22"/>
          <w:szCs w:val="22"/>
        </w:rPr>
        <w:t xml:space="preserve">s </w:t>
      </w:r>
      <w:r w:rsidR="00EA14C5" w:rsidRPr="00E2762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="00EA14C5" w:rsidRPr="00E2762C">
        <w:rPr>
          <w:rFonts w:asciiTheme="minorHAnsi" w:hAnsiTheme="minorHAnsi" w:cstheme="minorHAnsi"/>
          <w:sz w:val="22"/>
          <w:szCs w:val="22"/>
        </w:rPr>
        <w:t>.e.,</w:t>
      </w:r>
      <w:r w:rsidRPr="00E2762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Fr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762C">
        <w:rPr>
          <w:rFonts w:asciiTheme="minorHAnsi" w:hAnsiTheme="minorHAnsi" w:cstheme="minorHAnsi"/>
          <w:sz w:val="22"/>
          <w:szCs w:val="22"/>
        </w:rPr>
        <w:t>ud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 xml:space="preserve">and 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762C">
        <w:rPr>
          <w:rFonts w:asciiTheme="minorHAnsi" w:hAnsiTheme="minorHAnsi" w:cstheme="minorHAnsi"/>
          <w:sz w:val="22"/>
          <w:szCs w:val="22"/>
        </w:rPr>
        <w:t>y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Po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c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2762C">
        <w:rPr>
          <w:rFonts w:asciiTheme="minorHAnsi" w:hAnsiTheme="minorHAnsi" w:cstheme="minorHAnsi"/>
          <w:sz w:val="22"/>
          <w:szCs w:val="22"/>
        </w:rPr>
        <w:t>, P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2762C">
        <w:rPr>
          <w:rFonts w:asciiTheme="minorHAnsi" w:hAnsiTheme="minorHAnsi" w:cstheme="minorHAnsi"/>
          <w:sz w:val="22"/>
          <w:szCs w:val="22"/>
        </w:rPr>
        <w:t>H Pol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c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2762C">
        <w:rPr>
          <w:rFonts w:asciiTheme="minorHAnsi" w:hAnsiTheme="minorHAnsi" w:cstheme="minorHAnsi"/>
          <w:sz w:val="22"/>
          <w:szCs w:val="22"/>
        </w:rPr>
        <w:t xml:space="preserve">, 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2762C">
        <w:rPr>
          <w:rFonts w:asciiTheme="minorHAnsi" w:hAnsiTheme="minorHAnsi" w:cstheme="minorHAnsi"/>
          <w:sz w:val="22"/>
          <w:szCs w:val="22"/>
        </w:rPr>
        <w:t>h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2762C">
        <w:rPr>
          <w:rFonts w:asciiTheme="minorHAnsi" w:hAnsiTheme="minorHAnsi" w:cstheme="minorHAnsi"/>
          <w:sz w:val="22"/>
          <w:szCs w:val="22"/>
        </w:rPr>
        <w:t xml:space="preserve">d </w:t>
      </w:r>
      <w:r w:rsidRPr="00E2762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E2762C">
        <w:rPr>
          <w:rFonts w:asciiTheme="minorHAnsi" w:hAnsiTheme="minorHAnsi" w:cstheme="minorHAnsi"/>
          <w:sz w:val="22"/>
          <w:szCs w:val="22"/>
        </w:rPr>
        <w:t>a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2762C">
        <w:rPr>
          <w:rFonts w:asciiTheme="minorHAnsi" w:hAnsiTheme="minorHAnsi" w:cstheme="minorHAnsi"/>
          <w:sz w:val="22"/>
          <w:szCs w:val="22"/>
        </w:rPr>
        <w:t>ua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762C">
        <w:rPr>
          <w:rFonts w:asciiTheme="minorHAnsi" w:hAnsiTheme="minorHAnsi" w:cstheme="minorHAnsi"/>
          <w:sz w:val="22"/>
          <w:szCs w:val="22"/>
        </w:rPr>
        <w:t>d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ng</w:t>
      </w:r>
      <w:r w:rsidRPr="00E2762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Pol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c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2762C">
        <w:rPr>
          <w:rFonts w:asciiTheme="minorHAnsi" w:hAnsiTheme="minorHAnsi" w:cstheme="minorHAnsi"/>
          <w:sz w:val="22"/>
          <w:szCs w:val="22"/>
        </w:rPr>
        <w:t xml:space="preserve">, 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762C">
        <w:rPr>
          <w:rFonts w:asciiTheme="minorHAnsi" w:hAnsiTheme="minorHAnsi" w:cstheme="minorHAnsi"/>
          <w:sz w:val="22"/>
          <w:szCs w:val="22"/>
        </w:rPr>
        <w:t>n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2762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E2762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c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ng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Pol</w:t>
      </w:r>
      <w:r w:rsidRPr="00E2762C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cy</w:t>
      </w:r>
      <w:r w:rsidR="00EA14C5" w:rsidRPr="00E2762C">
        <w:rPr>
          <w:rFonts w:asciiTheme="minorHAnsi" w:hAnsiTheme="minorHAnsi" w:cstheme="minorHAnsi"/>
          <w:sz w:val="22"/>
          <w:szCs w:val="22"/>
        </w:rPr>
        <w:t xml:space="preserve">, </w:t>
      </w:r>
      <w:r w:rsidR="00EA14C5" w:rsidRPr="00E2762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="00EA14C5" w:rsidRPr="00E2762C">
        <w:rPr>
          <w:rFonts w:asciiTheme="minorHAnsi" w:hAnsiTheme="minorHAnsi" w:cstheme="minorHAnsi"/>
          <w:sz w:val="22"/>
          <w:szCs w:val="22"/>
        </w:rPr>
        <w:t>n</w:t>
      </w:r>
      <w:r w:rsidR="00EA14C5" w:rsidRPr="00E2762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EA14C5" w:rsidRPr="00E2762C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EA14C5" w:rsidRPr="00E2762C">
        <w:rPr>
          <w:rFonts w:asciiTheme="minorHAnsi" w:hAnsiTheme="minorHAnsi" w:cstheme="minorHAnsi"/>
          <w:sz w:val="22"/>
          <w:szCs w:val="22"/>
        </w:rPr>
        <w:t>Fr</w:t>
      </w:r>
      <w:r w:rsidR="00EA14C5" w:rsidRPr="00E2762C">
        <w:rPr>
          <w:rFonts w:asciiTheme="minorHAnsi" w:hAnsiTheme="minorHAnsi" w:cstheme="minorHAnsi"/>
          <w:spacing w:val="1"/>
          <w:sz w:val="22"/>
          <w:szCs w:val="22"/>
        </w:rPr>
        <w:t>a</w:t>
      </w:r>
      <w:r w:rsidR="00EA14C5" w:rsidRPr="00E2762C">
        <w:rPr>
          <w:rFonts w:asciiTheme="minorHAnsi" w:hAnsiTheme="minorHAnsi" w:cstheme="minorHAnsi"/>
          <w:sz w:val="22"/>
          <w:szCs w:val="22"/>
        </w:rPr>
        <w:t>ud and</w:t>
      </w:r>
      <w:r w:rsidR="00EA14C5" w:rsidRPr="00E2762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EA14C5" w:rsidRPr="00E2762C">
        <w:rPr>
          <w:rFonts w:asciiTheme="minorHAnsi" w:hAnsiTheme="minorHAnsi" w:cstheme="minorHAnsi"/>
          <w:sz w:val="22"/>
          <w:szCs w:val="22"/>
        </w:rPr>
        <w:t>W</w:t>
      </w:r>
      <w:r w:rsidR="00EA14C5" w:rsidRPr="00E2762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="00EA14C5"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EA14C5" w:rsidRPr="00E2762C">
        <w:rPr>
          <w:rFonts w:asciiTheme="minorHAnsi" w:hAnsiTheme="minorHAnsi" w:cstheme="minorHAnsi"/>
          <w:sz w:val="22"/>
          <w:szCs w:val="22"/>
        </w:rPr>
        <w:t>s</w:t>
      </w:r>
      <w:r w:rsidR="00EA14C5" w:rsidRPr="00E2762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EA14C5" w:rsidRPr="00E2762C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EA14C5" w:rsidRPr="00E2762C">
        <w:rPr>
          <w:rFonts w:asciiTheme="minorHAnsi" w:hAnsiTheme="minorHAnsi" w:cstheme="minorHAnsi"/>
          <w:sz w:val="22"/>
          <w:szCs w:val="22"/>
        </w:rPr>
        <w:t>e</w:t>
      </w:r>
      <w:r w:rsidR="00EA14C5" w:rsidRPr="00E2762C">
        <w:rPr>
          <w:rFonts w:asciiTheme="minorHAnsi" w:hAnsiTheme="minorHAnsi" w:cstheme="minorHAnsi"/>
          <w:spacing w:val="-2"/>
          <w:sz w:val="22"/>
          <w:szCs w:val="22"/>
        </w:rPr>
        <w:t>b</w:t>
      </w:r>
      <w:r w:rsidR="00EA14C5" w:rsidRPr="00E2762C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EA14C5" w:rsidRPr="00E2762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EA14C5" w:rsidRPr="00E2762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EA14C5"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EA14C5" w:rsidRPr="00E2762C">
        <w:rPr>
          <w:rFonts w:asciiTheme="minorHAnsi" w:hAnsiTheme="minorHAnsi" w:cstheme="minorHAnsi"/>
          <w:sz w:val="22"/>
          <w:szCs w:val="22"/>
        </w:rPr>
        <w:t>ng</w:t>
      </w:r>
      <w:r w:rsidR="00EA14C5" w:rsidRPr="00E2762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EA14C5" w:rsidRPr="00E2762C">
        <w:rPr>
          <w:rFonts w:asciiTheme="minorHAnsi" w:hAnsiTheme="minorHAnsi" w:cstheme="minorHAnsi"/>
          <w:sz w:val="22"/>
          <w:szCs w:val="22"/>
        </w:rPr>
        <w:t>Pol</w:t>
      </w:r>
      <w:r w:rsidR="00EA14C5" w:rsidRPr="00E2762C">
        <w:rPr>
          <w:rFonts w:asciiTheme="minorHAnsi" w:hAnsiTheme="minorHAnsi" w:cstheme="minorHAnsi"/>
          <w:spacing w:val="2"/>
          <w:sz w:val="22"/>
          <w:szCs w:val="22"/>
        </w:rPr>
        <w:t>i</w:t>
      </w:r>
      <w:r w:rsidR="00EA14C5" w:rsidRPr="00E2762C">
        <w:rPr>
          <w:rFonts w:asciiTheme="minorHAnsi" w:hAnsiTheme="minorHAnsi" w:cstheme="minorHAnsi"/>
          <w:sz w:val="22"/>
          <w:szCs w:val="22"/>
        </w:rPr>
        <w:t>cy</w:t>
      </w:r>
    </w:p>
    <w:p w14:paraId="2EE3CCD7" w14:textId="77777777" w:rsidR="00EA14C5" w:rsidRPr="00E2762C" w:rsidRDefault="006935EE" w:rsidP="00EA14C5">
      <w:pPr>
        <w:pStyle w:val="ListParagraph"/>
        <w:numPr>
          <w:ilvl w:val="0"/>
          <w:numId w:val="2"/>
        </w:numPr>
        <w:spacing w:before="2" w:line="240" w:lineRule="exact"/>
        <w:ind w:right="5411"/>
        <w:rPr>
          <w:rFonts w:asciiTheme="minorHAnsi" w:hAnsiTheme="minorHAnsi" w:cstheme="minorHAnsi"/>
          <w:sz w:val="22"/>
          <w:szCs w:val="22"/>
        </w:rPr>
      </w:pPr>
      <w:r w:rsidRPr="00E2762C">
        <w:rPr>
          <w:rFonts w:asciiTheme="minorHAnsi" w:hAnsiTheme="minorHAnsi" w:cstheme="minorHAnsi"/>
          <w:sz w:val="22"/>
          <w:szCs w:val="22"/>
        </w:rPr>
        <w:t>P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2762C">
        <w:rPr>
          <w:rFonts w:asciiTheme="minorHAnsi" w:hAnsiTheme="minorHAnsi" w:cstheme="minorHAnsi"/>
          <w:sz w:val="22"/>
          <w:szCs w:val="22"/>
        </w:rPr>
        <w:t>D</w:t>
      </w:r>
      <w:r w:rsidRPr="00E2762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762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762C">
        <w:rPr>
          <w:rFonts w:asciiTheme="minorHAnsi" w:hAnsiTheme="minorHAnsi" w:cstheme="minorHAnsi"/>
          <w:sz w:val="22"/>
          <w:szCs w:val="22"/>
        </w:rPr>
        <w:t xml:space="preserve">s 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762C">
        <w:rPr>
          <w:rFonts w:asciiTheme="minorHAnsi" w:hAnsiTheme="minorHAnsi" w:cstheme="minorHAnsi"/>
          <w:sz w:val="22"/>
          <w:szCs w:val="22"/>
        </w:rPr>
        <w:t xml:space="preserve">nd 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2762C">
        <w:rPr>
          <w:rFonts w:asciiTheme="minorHAnsi" w:hAnsiTheme="minorHAnsi" w:cstheme="minorHAnsi"/>
          <w:sz w:val="22"/>
          <w:szCs w:val="22"/>
        </w:rPr>
        <w:t>ond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E2762C">
        <w:rPr>
          <w:rFonts w:asciiTheme="minorHAnsi" w:hAnsiTheme="minorHAnsi" w:cstheme="minorHAnsi"/>
          <w:sz w:val="22"/>
          <w:szCs w:val="22"/>
        </w:rPr>
        <w:t xml:space="preserve">s </w:t>
      </w:r>
    </w:p>
    <w:p w14:paraId="5081E33D" w14:textId="3D3B223E" w:rsidR="00850478" w:rsidRPr="00E2762C" w:rsidRDefault="006935EE" w:rsidP="00EA14C5">
      <w:pPr>
        <w:pStyle w:val="ListParagraph"/>
        <w:numPr>
          <w:ilvl w:val="0"/>
          <w:numId w:val="2"/>
        </w:numPr>
        <w:spacing w:before="2" w:line="240" w:lineRule="exact"/>
        <w:ind w:right="5411"/>
        <w:rPr>
          <w:rFonts w:asciiTheme="minorHAnsi" w:hAnsiTheme="minorHAnsi" w:cstheme="minorHAnsi"/>
          <w:sz w:val="22"/>
          <w:szCs w:val="22"/>
        </w:rPr>
      </w:pPr>
      <w:r w:rsidRPr="00E2762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762C">
        <w:rPr>
          <w:rFonts w:asciiTheme="minorHAnsi" w:hAnsiTheme="minorHAnsi" w:cstheme="minorHAnsi"/>
          <w:sz w:val="22"/>
          <w:szCs w:val="22"/>
        </w:rPr>
        <w:t>de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762C">
        <w:rPr>
          <w:rFonts w:asciiTheme="minorHAnsi" w:hAnsiTheme="minorHAnsi" w:cstheme="minorHAnsi"/>
          <w:sz w:val="22"/>
          <w:szCs w:val="22"/>
        </w:rPr>
        <w:t>s R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2762C">
        <w:rPr>
          <w:rFonts w:asciiTheme="minorHAnsi" w:hAnsiTheme="minorHAnsi" w:cstheme="minorHAnsi"/>
          <w:sz w:val="22"/>
          <w:szCs w:val="22"/>
        </w:rPr>
        <w:t>ant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Ex</w:t>
      </w:r>
      <w:r w:rsidRPr="00E2762C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762C">
        <w:rPr>
          <w:rFonts w:asciiTheme="minorHAnsi" w:hAnsiTheme="minorHAnsi" w:cstheme="minorHAnsi"/>
          <w:sz w:val="22"/>
          <w:szCs w:val="22"/>
        </w:rPr>
        <w:t>ce</w:t>
      </w:r>
    </w:p>
    <w:p w14:paraId="21F7863C" w14:textId="7490D530" w:rsidR="00850478" w:rsidRPr="00E2762C" w:rsidRDefault="006935EE" w:rsidP="00EA14C5">
      <w:pPr>
        <w:pStyle w:val="ListParagraph"/>
        <w:numPr>
          <w:ilvl w:val="0"/>
          <w:numId w:val="2"/>
        </w:numPr>
        <w:spacing w:line="240" w:lineRule="exact"/>
        <w:ind w:right="5134"/>
        <w:jc w:val="both"/>
        <w:rPr>
          <w:rFonts w:asciiTheme="minorHAnsi" w:hAnsiTheme="minorHAnsi" w:cstheme="minorHAnsi"/>
          <w:sz w:val="22"/>
          <w:szCs w:val="22"/>
        </w:rPr>
      </w:pPr>
      <w:r w:rsidRPr="00E2762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2762C">
        <w:rPr>
          <w:rFonts w:asciiTheme="minorHAnsi" w:hAnsiTheme="minorHAnsi" w:cstheme="minorHAnsi"/>
          <w:sz w:val="22"/>
          <w:szCs w:val="22"/>
        </w:rPr>
        <w:t>de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762C">
        <w:rPr>
          <w:rFonts w:asciiTheme="minorHAnsi" w:hAnsiTheme="minorHAnsi" w:cstheme="minorHAnsi"/>
          <w:sz w:val="22"/>
          <w:szCs w:val="22"/>
        </w:rPr>
        <w:t>s Sub</w:t>
      </w:r>
      <w:r w:rsidRPr="00E2762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s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 xml:space="preserve">on 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E2762C">
        <w:rPr>
          <w:rFonts w:asciiTheme="minorHAnsi" w:hAnsiTheme="minorHAnsi" w:cstheme="minorHAnsi"/>
          <w:sz w:val="22"/>
          <w:szCs w:val="22"/>
        </w:rPr>
        <w:t>a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on</w:t>
      </w:r>
    </w:p>
    <w:p w14:paraId="10C38CBB" w14:textId="77777777" w:rsidR="00850478" w:rsidRPr="00E2762C" w:rsidRDefault="00850478">
      <w:pPr>
        <w:spacing w:before="13" w:line="240" w:lineRule="exact"/>
        <w:rPr>
          <w:rFonts w:asciiTheme="minorHAnsi" w:hAnsiTheme="minorHAnsi" w:cstheme="minorHAnsi"/>
          <w:sz w:val="24"/>
          <w:szCs w:val="24"/>
        </w:rPr>
      </w:pPr>
    </w:p>
    <w:p w14:paraId="38FA933D" w14:textId="77777777" w:rsidR="00850478" w:rsidRPr="00EA14C5" w:rsidRDefault="006935EE">
      <w:pPr>
        <w:ind w:left="460" w:right="79"/>
        <w:jc w:val="both"/>
        <w:rPr>
          <w:rFonts w:asciiTheme="minorHAnsi" w:hAnsiTheme="minorHAnsi" w:cstheme="minorHAnsi"/>
          <w:sz w:val="22"/>
          <w:szCs w:val="22"/>
        </w:rPr>
      </w:pPr>
      <w:r w:rsidRPr="00E2762C">
        <w:rPr>
          <w:rFonts w:asciiTheme="minorHAnsi" w:hAnsiTheme="minorHAnsi" w:cstheme="minorHAnsi"/>
          <w:sz w:val="22"/>
          <w:szCs w:val="22"/>
        </w:rPr>
        <w:t>Pl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2762C">
        <w:rPr>
          <w:rFonts w:asciiTheme="minorHAnsi" w:hAnsiTheme="minorHAnsi" w:cstheme="minorHAnsi"/>
          <w:sz w:val="22"/>
          <w:szCs w:val="22"/>
        </w:rPr>
        <w:t>a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2762C">
        <w:rPr>
          <w:rFonts w:asciiTheme="minorHAnsi" w:hAnsiTheme="minorHAnsi" w:cstheme="minorHAnsi"/>
          <w:sz w:val="22"/>
          <w:szCs w:val="22"/>
        </w:rPr>
        <w:t>er</w:t>
      </w:r>
      <w:r w:rsidRPr="00E2762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o</w:t>
      </w:r>
      <w:r w:rsidRPr="00E2762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proofErr w:type="spellStart"/>
      <w:r w:rsidRPr="00E2762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oR</w:t>
      </w:r>
      <w:proofErr w:type="spellEnd"/>
      <w:r w:rsidRPr="00E2762C">
        <w:rPr>
          <w:rFonts w:asciiTheme="minorHAnsi" w:hAnsiTheme="minorHAnsi" w:cstheme="minorHAnsi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762C">
        <w:rPr>
          <w:rFonts w:asciiTheme="minorHAnsi" w:hAnsiTheme="minorHAnsi" w:cstheme="minorHAnsi"/>
          <w:sz w:val="22"/>
          <w:szCs w:val="22"/>
        </w:rPr>
        <w:t>r</w:t>
      </w:r>
      <w:r w:rsidRPr="00E2762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n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762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762C">
        <w:rPr>
          <w:rFonts w:asciiTheme="minorHAnsi" w:hAnsiTheme="minorHAnsi" w:cstheme="minorHAnsi"/>
          <w:sz w:val="22"/>
          <w:szCs w:val="22"/>
        </w:rPr>
        <w:t>a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2762C">
        <w:rPr>
          <w:rFonts w:asciiTheme="minorHAnsi" w:hAnsiTheme="minorHAnsi" w:cstheme="minorHAnsi"/>
          <w:sz w:val="22"/>
          <w:szCs w:val="22"/>
        </w:rPr>
        <w:t>on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on</w:t>
      </w:r>
      <w:r w:rsidRPr="00E2762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ch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s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2762C">
        <w:rPr>
          <w:rFonts w:asciiTheme="minorHAnsi" w:hAnsiTheme="minorHAnsi" w:cstheme="minorHAnsi"/>
          <w:sz w:val="22"/>
          <w:szCs w:val="22"/>
        </w:rPr>
        <w:t>b</w:t>
      </w:r>
      <w:r w:rsidRPr="00E2762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s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2762C">
        <w:rPr>
          <w:rFonts w:asciiTheme="minorHAnsi" w:hAnsiTheme="minorHAnsi" w:cstheme="minorHAnsi"/>
          <w:sz w:val="22"/>
          <w:szCs w:val="22"/>
        </w:rPr>
        <w:t>on</w:t>
      </w:r>
      <w:r w:rsidRPr="00E2762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762C">
        <w:rPr>
          <w:rFonts w:asciiTheme="minorHAnsi" w:hAnsiTheme="minorHAnsi" w:cstheme="minorHAnsi"/>
          <w:sz w:val="22"/>
          <w:szCs w:val="22"/>
        </w:rPr>
        <w:t>ocu</w:t>
      </w:r>
      <w:r w:rsidRPr="00E2762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2762C">
        <w:rPr>
          <w:rFonts w:asciiTheme="minorHAnsi" w:hAnsiTheme="minorHAnsi" w:cstheme="minorHAnsi"/>
          <w:sz w:val="22"/>
          <w:szCs w:val="22"/>
        </w:rPr>
        <w:t>en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s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a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E2762C">
        <w:rPr>
          <w:rFonts w:asciiTheme="minorHAnsi" w:hAnsiTheme="minorHAnsi" w:cstheme="minorHAnsi"/>
          <w:sz w:val="22"/>
          <w:szCs w:val="22"/>
        </w:rPr>
        <w:t>qu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2762C">
        <w:rPr>
          <w:rFonts w:asciiTheme="minorHAnsi" w:hAnsiTheme="minorHAnsi" w:cstheme="minorHAnsi"/>
          <w:sz w:val="22"/>
          <w:szCs w:val="22"/>
        </w:rPr>
        <w:t>ed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 xml:space="preserve"> fr</w:t>
      </w:r>
      <w:r w:rsidRPr="00E2762C">
        <w:rPr>
          <w:rFonts w:asciiTheme="minorHAnsi" w:hAnsiTheme="minorHAnsi" w:cstheme="minorHAnsi"/>
          <w:sz w:val="22"/>
          <w:szCs w:val="22"/>
        </w:rPr>
        <w:t xml:space="preserve">om 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end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762C">
        <w:rPr>
          <w:rFonts w:asciiTheme="minorHAnsi" w:hAnsiTheme="minorHAnsi" w:cstheme="minorHAnsi"/>
          <w:sz w:val="22"/>
          <w:szCs w:val="22"/>
        </w:rPr>
        <w:t>s</w:t>
      </w:r>
      <w:r w:rsidRPr="00E2762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762C">
        <w:rPr>
          <w:rFonts w:asciiTheme="minorHAnsi" w:hAnsiTheme="minorHAnsi" w:cstheme="minorHAnsi"/>
          <w:sz w:val="22"/>
          <w:szCs w:val="22"/>
        </w:rPr>
        <w:t>ho</w:t>
      </w:r>
      <w:r w:rsidRPr="00E2762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E2762C">
        <w:rPr>
          <w:rFonts w:asciiTheme="minorHAnsi" w:hAnsiTheme="minorHAnsi" w:cstheme="minorHAnsi"/>
          <w:sz w:val="22"/>
          <w:szCs w:val="22"/>
        </w:rPr>
        <w:t>sh</w:t>
      </w:r>
      <w:r w:rsidRPr="00E2762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o</w:t>
      </w:r>
      <w:r w:rsidRPr="00E2762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pa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c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pa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 xml:space="preserve">n 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>he</w:t>
      </w:r>
      <w:r w:rsidRPr="00E2762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762C">
        <w:rPr>
          <w:rFonts w:asciiTheme="minorHAnsi" w:hAnsiTheme="minorHAnsi" w:cstheme="minorHAnsi"/>
          <w:sz w:val="22"/>
          <w:szCs w:val="22"/>
        </w:rPr>
        <w:t>o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2762C">
        <w:rPr>
          <w:rFonts w:asciiTheme="minorHAnsi" w:hAnsiTheme="minorHAnsi" w:cstheme="minorHAnsi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2762C">
        <w:rPr>
          <w:rFonts w:asciiTheme="minorHAnsi" w:hAnsiTheme="minorHAnsi" w:cstheme="minorHAnsi"/>
          <w:sz w:val="22"/>
          <w:szCs w:val="22"/>
        </w:rPr>
        <w:t>s.</w:t>
      </w:r>
      <w:r w:rsidRPr="00E2762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762C">
        <w:rPr>
          <w:rFonts w:asciiTheme="minorHAnsi" w:hAnsiTheme="minorHAnsi" w:cstheme="minorHAnsi"/>
          <w:sz w:val="22"/>
          <w:szCs w:val="22"/>
        </w:rPr>
        <w:t>de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762C">
        <w:rPr>
          <w:rFonts w:asciiTheme="minorHAnsi" w:hAnsiTheme="minorHAnsi" w:cstheme="minorHAnsi"/>
          <w:sz w:val="22"/>
          <w:szCs w:val="22"/>
        </w:rPr>
        <w:t>s</w:t>
      </w:r>
      <w:r w:rsidRPr="00E2762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762C">
        <w:rPr>
          <w:rFonts w:asciiTheme="minorHAnsi" w:hAnsiTheme="minorHAnsi" w:cstheme="minorHAnsi"/>
          <w:sz w:val="22"/>
          <w:szCs w:val="22"/>
        </w:rPr>
        <w:t>ho</w:t>
      </w:r>
      <w:r w:rsidRPr="00E2762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2762C">
        <w:rPr>
          <w:rFonts w:asciiTheme="minorHAnsi" w:hAnsiTheme="minorHAnsi" w:cstheme="minorHAnsi"/>
          <w:sz w:val="22"/>
          <w:szCs w:val="22"/>
        </w:rPr>
        <w:t>o</w:t>
      </w:r>
      <w:r w:rsidRPr="00E2762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not</w:t>
      </w:r>
      <w:r w:rsidRPr="00E2762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762C">
        <w:rPr>
          <w:rFonts w:asciiTheme="minorHAnsi" w:hAnsiTheme="minorHAnsi" w:cstheme="minorHAnsi"/>
          <w:sz w:val="22"/>
          <w:szCs w:val="22"/>
        </w:rPr>
        <w:t>eet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2762C">
        <w:rPr>
          <w:rFonts w:asciiTheme="minorHAnsi" w:hAnsiTheme="minorHAnsi" w:cstheme="minorHAnsi"/>
          <w:sz w:val="22"/>
          <w:szCs w:val="22"/>
        </w:rPr>
        <w:t>he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sub</w:t>
      </w:r>
      <w:r w:rsidRPr="00E2762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s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2762C">
        <w:rPr>
          <w:rFonts w:asciiTheme="minorHAnsi" w:hAnsiTheme="minorHAnsi" w:cstheme="minorHAnsi"/>
          <w:sz w:val="22"/>
          <w:szCs w:val="22"/>
        </w:rPr>
        <w:t>n c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2762C">
        <w:rPr>
          <w:rFonts w:asciiTheme="minorHAnsi" w:hAnsiTheme="minorHAnsi" w:cstheme="minorHAnsi"/>
          <w:sz w:val="22"/>
          <w:szCs w:val="22"/>
        </w:rPr>
        <w:t>a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2762C">
        <w:rPr>
          <w:rFonts w:asciiTheme="minorHAnsi" w:hAnsiTheme="minorHAnsi" w:cstheme="minorHAnsi"/>
          <w:sz w:val="22"/>
          <w:szCs w:val="22"/>
        </w:rPr>
        <w:t>ay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z w:val="22"/>
          <w:szCs w:val="22"/>
        </w:rPr>
        <w:t>be d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2762C">
        <w:rPr>
          <w:rFonts w:asciiTheme="minorHAnsi" w:hAnsiTheme="minorHAnsi" w:cstheme="minorHAnsi"/>
          <w:sz w:val="22"/>
          <w:szCs w:val="22"/>
        </w:rPr>
        <w:t>squ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2762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762C">
        <w:rPr>
          <w:rFonts w:asciiTheme="minorHAnsi" w:hAnsiTheme="minorHAnsi" w:cstheme="minorHAnsi"/>
          <w:sz w:val="22"/>
          <w:szCs w:val="22"/>
        </w:rPr>
        <w:t>d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E2762C">
        <w:rPr>
          <w:rFonts w:asciiTheme="minorHAnsi" w:hAnsiTheme="minorHAnsi" w:cstheme="minorHAnsi"/>
          <w:sz w:val="22"/>
          <w:szCs w:val="22"/>
        </w:rPr>
        <w:t>om</w:t>
      </w:r>
      <w:r w:rsidRPr="00E2762C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2762C">
        <w:rPr>
          <w:rFonts w:asciiTheme="minorHAnsi" w:hAnsiTheme="minorHAnsi" w:cstheme="minorHAnsi"/>
          <w:sz w:val="22"/>
          <w:szCs w:val="22"/>
        </w:rPr>
        <w:t xml:space="preserve">he 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2762C">
        <w:rPr>
          <w:rFonts w:asciiTheme="minorHAnsi" w:hAnsiTheme="minorHAnsi" w:cstheme="minorHAnsi"/>
          <w:sz w:val="22"/>
          <w:szCs w:val="22"/>
        </w:rPr>
        <w:t>oc</w:t>
      </w:r>
      <w:r w:rsidRPr="00E2762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2762C">
        <w:rPr>
          <w:rFonts w:asciiTheme="minorHAnsi" w:hAnsiTheme="minorHAnsi" w:cstheme="minorHAnsi"/>
          <w:sz w:val="22"/>
          <w:szCs w:val="22"/>
        </w:rPr>
        <w:t>s</w:t>
      </w:r>
      <w:r w:rsidRPr="00E2762C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2762C">
        <w:rPr>
          <w:rFonts w:asciiTheme="minorHAnsi" w:hAnsiTheme="minorHAnsi" w:cstheme="minorHAnsi"/>
          <w:sz w:val="22"/>
          <w:szCs w:val="22"/>
        </w:rPr>
        <w:t>.</w:t>
      </w:r>
    </w:p>
    <w:p w14:paraId="7FEF5290" w14:textId="77777777" w:rsidR="00850478" w:rsidRPr="00EA14C5" w:rsidRDefault="00850478">
      <w:pPr>
        <w:spacing w:before="18" w:line="240" w:lineRule="exact"/>
        <w:rPr>
          <w:rFonts w:asciiTheme="minorHAnsi" w:hAnsiTheme="minorHAnsi" w:cstheme="minorHAnsi"/>
          <w:sz w:val="24"/>
          <w:szCs w:val="24"/>
        </w:rPr>
      </w:pPr>
    </w:p>
    <w:p w14:paraId="1B3F627D" w14:textId="77777777" w:rsidR="00850478" w:rsidRPr="00EA14C5" w:rsidRDefault="006935EE">
      <w:pPr>
        <w:spacing w:line="240" w:lineRule="exact"/>
        <w:ind w:left="192"/>
        <w:rPr>
          <w:rFonts w:asciiTheme="minorHAnsi" w:hAnsiTheme="minorHAnsi" w:cstheme="minorHAnsi"/>
          <w:sz w:val="22"/>
          <w:szCs w:val="22"/>
        </w:rPr>
      </w:pPr>
      <w:r w:rsidRPr="00EA14C5">
        <w:rPr>
          <w:rFonts w:asciiTheme="minorHAnsi" w:hAnsiTheme="minorHAnsi" w:cstheme="minorHAnsi"/>
          <w:b/>
          <w:position w:val="-1"/>
          <w:sz w:val="22"/>
          <w:szCs w:val="22"/>
        </w:rPr>
        <w:t xml:space="preserve">6.  </w:t>
      </w:r>
      <w:r w:rsidRPr="00EA14C5">
        <w:rPr>
          <w:rFonts w:asciiTheme="minorHAnsi" w:hAnsiTheme="minorHAnsi" w:cstheme="minorHAnsi"/>
          <w:b/>
          <w:spacing w:val="29"/>
          <w:position w:val="-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b/>
          <w:spacing w:val="-1"/>
          <w:position w:val="-1"/>
          <w:sz w:val="22"/>
          <w:szCs w:val="22"/>
          <w:u w:val="thick" w:color="000000"/>
        </w:rPr>
        <w:t>E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va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l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ua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t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>i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 xml:space="preserve">on </w:t>
      </w:r>
      <w:r w:rsidRPr="00EA14C5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thick" w:color="000000"/>
        </w:rPr>
        <w:t>o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f</w:t>
      </w:r>
      <w:r w:rsidRPr="00EA14C5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t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ende</w:t>
      </w:r>
      <w:r w:rsidRPr="00EA14C5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thick" w:color="000000"/>
        </w:rPr>
        <w:t>r</w:t>
      </w:r>
      <w:r w:rsidRPr="00EA14C5">
        <w:rPr>
          <w:rFonts w:asciiTheme="minorHAnsi" w:hAnsiTheme="minorHAnsi" w:cstheme="minorHAnsi"/>
          <w:b/>
          <w:position w:val="-1"/>
          <w:sz w:val="22"/>
          <w:szCs w:val="22"/>
          <w:u w:val="thick" w:color="000000"/>
        </w:rPr>
        <w:t>s</w:t>
      </w:r>
    </w:p>
    <w:p w14:paraId="69B218C5" w14:textId="77777777" w:rsidR="00850478" w:rsidRPr="00EA14C5" w:rsidRDefault="00850478">
      <w:pPr>
        <w:spacing w:before="18" w:line="200" w:lineRule="exact"/>
        <w:rPr>
          <w:rFonts w:asciiTheme="minorHAnsi" w:hAnsiTheme="minorHAnsi" w:cstheme="minorHAnsi"/>
        </w:rPr>
      </w:pPr>
    </w:p>
    <w:p w14:paraId="706D22B8" w14:textId="5A810EBD" w:rsidR="00850478" w:rsidRPr="00EA14C5" w:rsidRDefault="006935EE">
      <w:pPr>
        <w:spacing w:before="32"/>
        <w:ind w:left="460" w:right="76"/>
        <w:jc w:val="both"/>
        <w:rPr>
          <w:rFonts w:asciiTheme="minorHAnsi" w:hAnsiTheme="minorHAnsi" w:cstheme="minorHAnsi"/>
          <w:sz w:val="22"/>
          <w:szCs w:val="22"/>
        </w:rPr>
      </w:pPr>
      <w:r w:rsidRPr="00EA14C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A14C5">
        <w:rPr>
          <w:rFonts w:asciiTheme="minorHAnsi" w:hAnsiTheme="minorHAnsi" w:cstheme="minorHAnsi"/>
          <w:sz w:val="22"/>
          <w:szCs w:val="22"/>
        </w:rPr>
        <w:t>n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14C5">
        <w:rPr>
          <w:rFonts w:asciiTheme="minorHAnsi" w:hAnsiTheme="minorHAnsi" w:cstheme="minorHAnsi"/>
          <w:sz w:val="22"/>
          <w:szCs w:val="22"/>
        </w:rPr>
        <w:t>y b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14C5">
        <w:rPr>
          <w:rFonts w:asciiTheme="minorHAnsi" w:hAnsiTheme="minorHAnsi" w:cstheme="minorHAnsi"/>
          <w:sz w:val="22"/>
          <w:szCs w:val="22"/>
        </w:rPr>
        <w:t>ds</w:t>
      </w:r>
      <w:r w:rsidRPr="00EA14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14C5">
        <w:rPr>
          <w:rFonts w:asciiTheme="minorHAnsi" w:hAnsiTheme="minorHAnsi" w:cstheme="minorHAnsi"/>
          <w:sz w:val="22"/>
          <w:szCs w:val="22"/>
        </w:rPr>
        <w:t>h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14C5">
        <w:rPr>
          <w:rFonts w:asciiTheme="minorHAnsi" w:hAnsiTheme="minorHAnsi" w:cstheme="minorHAnsi"/>
          <w:sz w:val="22"/>
          <w:szCs w:val="22"/>
        </w:rPr>
        <w:t>ch</w:t>
      </w:r>
      <w:r w:rsidRPr="00EA14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A14C5">
        <w:rPr>
          <w:rFonts w:asciiTheme="minorHAnsi" w:hAnsiTheme="minorHAnsi" w:cstheme="minorHAnsi"/>
          <w:sz w:val="22"/>
          <w:szCs w:val="22"/>
        </w:rPr>
        <w:t>et</w:t>
      </w:r>
      <w:r w:rsidRPr="00EA14C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>he</w:t>
      </w:r>
      <w:r w:rsidRPr="00EA14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ad</w:t>
      </w:r>
      <w:r w:rsidRPr="00EA14C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14C5">
        <w:rPr>
          <w:rFonts w:asciiTheme="minorHAnsi" w:hAnsiTheme="minorHAnsi" w:cstheme="minorHAnsi"/>
          <w:sz w:val="22"/>
          <w:szCs w:val="22"/>
        </w:rPr>
        <w:t>n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14C5">
        <w:rPr>
          <w:rFonts w:asciiTheme="minorHAnsi" w:hAnsiTheme="minorHAnsi" w:cstheme="minorHAnsi"/>
          <w:sz w:val="22"/>
          <w:szCs w:val="22"/>
        </w:rPr>
        <w:t>s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14C5">
        <w:rPr>
          <w:rFonts w:asciiTheme="minorHAnsi" w:hAnsiTheme="minorHAnsi" w:cstheme="minorHAnsi"/>
          <w:sz w:val="22"/>
          <w:szCs w:val="22"/>
        </w:rPr>
        <w:t>a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and</w:t>
      </w:r>
      <w:r w:rsidRPr="00EA14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>ec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14C5">
        <w:rPr>
          <w:rFonts w:asciiTheme="minorHAnsi" w:hAnsiTheme="minorHAnsi" w:cstheme="minorHAnsi"/>
          <w:sz w:val="22"/>
          <w:szCs w:val="22"/>
        </w:rPr>
        <w:t>n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14C5">
        <w:rPr>
          <w:rFonts w:asciiTheme="minorHAnsi" w:hAnsiTheme="minorHAnsi" w:cstheme="minorHAnsi"/>
          <w:sz w:val="22"/>
          <w:szCs w:val="22"/>
        </w:rPr>
        <w:t>c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14C5">
        <w:rPr>
          <w:rFonts w:asciiTheme="minorHAnsi" w:hAnsiTheme="minorHAnsi" w:cstheme="minorHAnsi"/>
          <w:sz w:val="22"/>
          <w:szCs w:val="22"/>
        </w:rPr>
        <w:t>l</w:t>
      </w:r>
      <w:r w:rsidRPr="00EA14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co</w:t>
      </w:r>
      <w:r w:rsidRPr="00EA14C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14C5">
        <w:rPr>
          <w:rFonts w:asciiTheme="minorHAnsi" w:hAnsiTheme="minorHAnsi" w:cstheme="minorHAnsi"/>
          <w:sz w:val="22"/>
          <w:szCs w:val="22"/>
        </w:rPr>
        <w:t>p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14C5">
        <w:rPr>
          <w:rFonts w:asciiTheme="minorHAnsi" w:hAnsiTheme="minorHAnsi" w:cstheme="minorHAnsi"/>
          <w:sz w:val="22"/>
          <w:szCs w:val="22"/>
        </w:rPr>
        <w:t>nce</w:t>
      </w:r>
      <w:r w:rsidRPr="00EA14C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14C5">
        <w:rPr>
          <w:rFonts w:asciiTheme="minorHAnsi" w:hAnsiTheme="minorHAnsi" w:cstheme="minorHAnsi"/>
          <w:sz w:val="22"/>
          <w:szCs w:val="22"/>
        </w:rPr>
        <w:t>l</w:t>
      </w:r>
      <w:r w:rsidRPr="00EA14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EA14C5">
        <w:rPr>
          <w:rFonts w:asciiTheme="minorHAnsi" w:hAnsiTheme="minorHAnsi" w:cstheme="minorHAnsi"/>
          <w:sz w:val="22"/>
          <w:szCs w:val="22"/>
        </w:rPr>
        <w:t>ua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14C5">
        <w:rPr>
          <w:rFonts w:asciiTheme="minorHAnsi" w:hAnsiTheme="minorHAnsi" w:cstheme="minorHAnsi"/>
          <w:sz w:val="22"/>
          <w:szCs w:val="22"/>
        </w:rPr>
        <w:t xml:space="preserve">y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EA14C5">
        <w:rPr>
          <w:rFonts w:asciiTheme="minorHAnsi" w:hAnsiTheme="minorHAnsi" w:cstheme="minorHAnsi"/>
          <w:sz w:val="22"/>
          <w:szCs w:val="22"/>
        </w:rPr>
        <w:t>or</w:t>
      </w:r>
      <w:r w:rsidRPr="00EA14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14C5">
        <w:rPr>
          <w:rFonts w:asciiTheme="minorHAnsi" w:hAnsiTheme="minorHAnsi" w:cstheme="minorHAnsi"/>
          <w:sz w:val="22"/>
          <w:szCs w:val="22"/>
        </w:rPr>
        <w:t xml:space="preserve">e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EA14C5">
        <w:rPr>
          <w:rFonts w:asciiTheme="minorHAnsi" w:hAnsiTheme="minorHAnsi" w:cstheme="minorHAnsi"/>
          <w:sz w:val="22"/>
          <w:szCs w:val="22"/>
        </w:rPr>
        <w:t>n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14C5">
        <w:rPr>
          <w:rFonts w:asciiTheme="minorHAnsi" w:hAnsiTheme="minorHAnsi" w:cstheme="minorHAnsi"/>
          <w:sz w:val="22"/>
          <w:szCs w:val="22"/>
        </w:rPr>
        <w:t>nc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14C5">
        <w:rPr>
          <w:rFonts w:asciiTheme="minorHAnsi" w:hAnsiTheme="minorHAnsi" w:cstheme="minorHAnsi"/>
          <w:sz w:val="22"/>
          <w:szCs w:val="22"/>
        </w:rPr>
        <w:t>al</w:t>
      </w:r>
      <w:r w:rsidRPr="00EA14C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14C5">
        <w:rPr>
          <w:rFonts w:asciiTheme="minorHAnsi" w:hAnsiTheme="minorHAnsi" w:cstheme="minorHAnsi"/>
          <w:sz w:val="22"/>
          <w:szCs w:val="22"/>
        </w:rPr>
        <w:t>a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14C5">
        <w:rPr>
          <w:rFonts w:asciiTheme="minorHAnsi" w:hAnsiTheme="minorHAnsi" w:cstheme="minorHAnsi"/>
          <w:sz w:val="22"/>
          <w:szCs w:val="22"/>
        </w:rPr>
        <w:t>u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14C5">
        <w:rPr>
          <w:rFonts w:asciiTheme="minorHAnsi" w:hAnsiTheme="minorHAnsi" w:cstheme="minorHAnsi"/>
          <w:sz w:val="22"/>
          <w:szCs w:val="22"/>
        </w:rPr>
        <w:t>on</w:t>
      </w:r>
      <w:r w:rsidRPr="00EA14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>a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of</w:t>
      </w:r>
      <w:r w:rsidRPr="00EA14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>he</w:t>
      </w:r>
      <w:r w:rsidRPr="00EA14C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14C5">
        <w:rPr>
          <w:rFonts w:asciiTheme="minorHAnsi" w:hAnsiTheme="minorHAnsi" w:cstheme="minorHAnsi"/>
          <w:sz w:val="22"/>
          <w:szCs w:val="22"/>
        </w:rPr>
        <w:t>o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14C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EA14C5">
        <w:rPr>
          <w:rFonts w:asciiTheme="minorHAnsi" w:hAnsiTheme="minorHAnsi" w:cstheme="minorHAnsi"/>
          <w:sz w:val="22"/>
          <w:szCs w:val="22"/>
        </w:rPr>
        <w:t xml:space="preserve">. </w:t>
      </w:r>
      <w:r w:rsidRPr="00513697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13697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13697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13697">
        <w:rPr>
          <w:rFonts w:asciiTheme="minorHAnsi" w:hAnsiTheme="minorHAnsi" w:cstheme="minorHAnsi"/>
          <w:b/>
          <w:sz w:val="22"/>
          <w:szCs w:val="22"/>
        </w:rPr>
        <w:t>ase</w:t>
      </w:r>
      <w:r w:rsidRPr="0051369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13697">
        <w:rPr>
          <w:rFonts w:asciiTheme="minorHAnsi" w:hAnsiTheme="minorHAnsi" w:cstheme="minorHAnsi"/>
          <w:b/>
          <w:spacing w:val="-2"/>
          <w:sz w:val="22"/>
          <w:szCs w:val="22"/>
        </w:rPr>
        <w:t>re</w:t>
      </w:r>
      <w:r w:rsidRPr="00513697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513697">
        <w:rPr>
          <w:rFonts w:asciiTheme="minorHAnsi" w:hAnsiTheme="minorHAnsi" w:cstheme="minorHAnsi"/>
          <w:b/>
          <w:sz w:val="22"/>
          <w:szCs w:val="22"/>
        </w:rPr>
        <w:t>er</w:t>
      </w:r>
      <w:r w:rsidRPr="0051369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1369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13697">
        <w:rPr>
          <w:rFonts w:asciiTheme="minorHAnsi" w:hAnsiTheme="minorHAnsi" w:cstheme="minorHAnsi"/>
          <w:b/>
          <w:sz w:val="22"/>
          <w:szCs w:val="22"/>
        </w:rPr>
        <w:t>o</w:t>
      </w:r>
      <w:r w:rsidRPr="0051369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369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13697">
        <w:rPr>
          <w:rFonts w:asciiTheme="minorHAnsi" w:hAnsiTheme="minorHAnsi" w:cstheme="minorHAnsi"/>
          <w:b/>
          <w:sz w:val="22"/>
          <w:szCs w:val="22"/>
        </w:rPr>
        <w:t>he</w:t>
      </w:r>
      <w:r w:rsidRPr="0051369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proofErr w:type="spellStart"/>
      <w:r w:rsidRPr="0051369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3697">
        <w:rPr>
          <w:rFonts w:asciiTheme="minorHAnsi" w:hAnsiTheme="minorHAnsi" w:cstheme="minorHAnsi"/>
          <w:b/>
          <w:sz w:val="22"/>
          <w:szCs w:val="22"/>
        </w:rPr>
        <w:t>oR</w:t>
      </w:r>
      <w:proofErr w:type="spellEnd"/>
      <w:r w:rsidRPr="00513697">
        <w:rPr>
          <w:rFonts w:asciiTheme="minorHAnsi" w:hAnsiTheme="minorHAnsi" w:cstheme="minorHAnsi"/>
          <w:b/>
          <w:spacing w:val="1"/>
          <w:sz w:val="22"/>
          <w:szCs w:val="22"/>
        </w:rPr>
        <w:t xml:space="preserve"> f</w:t>
      </w:r>
      <w:r w:rsidRPr="00513697">
        <w:rPr>
          <w:rFonts w:asciiTheme="minorHAnsi" w:hAnsiTheme="minorHAnsi" w:cstheme="minorHAnsi"/>
          <w:b/>
          <w:sz w:val="22"/>
          <w:szCs w:val="22"/>
        </w:rPr>
        <w:t>or</w:t>
      </w:r>
      <w:r w:rsidRPr="0051369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1369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1369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3697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1369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3697">
        <w:rPr>
          <w:rFonts w:asciiTheme="minorHAnsi" w:hAnsiTheme="minorHAnsi" w:cstheme="minorHAnsi"/>
          <w:b/>
          <w:sz w:val="22"/>
          <w:szCs w:val="22"/>
        </w:rPr>
        <w:t>r</w:t>
      </w:r>
      <w:r w:rsidRPr="00513697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13697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13697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513697">
        <w:rPr>
          <w:rFonts w:asciiTheme="minorHAnsi" w:hAnsiTheme="minorHAnsi" w:cstheme="minorHAnsi"/>
          <w:b/>
          <w:sz w:val="22"/>
          <w:szCs w:val="22"/>
        </w:rPr>
        <w:t>on</w:t>
      </w:r>
      <w:r w:rsidRPr="0051369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3697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51369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13697">
        <w:rPr>
          <w:rFonts w:asciiTheme="minorHAnsi" w:hAnsiTheme="minorHAnsi" w:cstheme="minorHAnsi"/>
          <w:b/>
          <w:sz w:val="22"/>
          <w:szCs w:val="22"/>
        </w:rPr>
        <w:t>ech</w:t>
      </w:r>
      <w:r w:rsidRPr="0051369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369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13697">
        <w:rPr>
          <w:rFonts w:asciiTheme="minorHAnsi" w:hAnsiTheme="minorHAnsi" w:cstheme="minorHAnsi"/>
          <w:b/>
          <w:sz w:val="22"/>
          <w:szCs w:val="22"/>
        </w:rPr>
        <w:t>c</w:t>
      </w:r>
      <w:r w:rsidRPr="00513697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13697">
        <w:rPr>
          <w:rFonts w:asciiTheme="minorHAnsi" w:hAnsiTheme="minorHAnsi" w:cstheme="minorHAnsi"/>
          <w:b/>
          <w:sz w:val="22"/>
          <w:szCs w:val="22"/>
        </w:rPr>
        <w:t>l</w:t>
      </w:r>
      <w:r w:rsidRPr="0051369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13697">
        <w:rPr>
          <w:rFonts w:asciiTheme="minorHAnsi" w:hAnsiTheme="minorHAnsi" w:cstheme="minorHAnsi"/>
          <w:b/>
          <w:sz w:val="22"/>
          <w:szCs w:val="22"/>
        </w:rPr>
        <w:t>eva</w:t>
      </w:r>
      <w:r w:rsidRPr="00513697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13697">
        <w:rPr>
          <w:rFonts w:asciiTheme="minorHAnsi" w:hAnsiTheme="minorHAnsi" w:cstheme="minorHAnsi"/>
          <w:b/>
          <w:sz w:val="22"/>
          <w:szCs w:val="22"/>
        </w:rPr>
        <w:t>ua</w:t>
      </w:r>
      <w:r w:rsidRPr="00513697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1369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13697">
        <w:rPr>
          <w:rFonts w:asciiTheme="minorHAnsi" w:hAnsiTheme="minorHAnsi" w:cstheme="minorHAnsi"/>
          <w:b/>
          <w:sz w:val="22"/>
          <w:szCs w:val="22"/>
        </w:rPr>
        <w:t>on</w:t>
      </w:r>
      <w:r w:rsidRPr="0051369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3697">
        <w:rPr>
          <w:rFonts w:asciiTheme="minorHAnsi" w:hAnsiTheme="minorHAnsi" w:cstheme="minorHAnsi"/>
          <w:b/>
          <w:sz w:val="22"/>
          <w:szCs w:val="22"/>
        </w:rPr>
        <w:t>c</w:t>
      </w:r>
      <w:r w:rsidRPr="00513697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13697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513697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13697">
        <w:rPr>
          <w:rFonts w:asciiTheme="minorHAnsi" w:hAnsiTheme="minorHAnsi" w:cstheme="minorHAnsi"/>
          <w:b/>
          <w:sz w:val="22"/>
          <w:szCs w:val="22"/>
        </w:rPr>
        <w:t>r</w:t>
      </w:r>
      <w:r w:rsidRPr="0051369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13697">
        <w:rPr>
          <w:rFonts w:asciiTheme="minorHAnsi" w:hAnsiTheme="minorHAnsi" w:cstheme="minorHAnsi"/>
          <w:b/>
          <w:sz w:val="22"/>
          <w:szCs w:val="22"/>
        </w:rPr>
        <w:t>a.</w:t>
      </w:r>
      <w:r w:rsidRPr="0051369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1369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1369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3697">
        <w:rPr>
          <w:rFonts w:asciiTheme="minorHAnsi" w:hAnsiTheme="minorHAnsi" w:cstheme="minorHAnsi"/>
          <w:sz w:val="22"/>
          <w:szCs w:val="22"/>
        </w:rPr>
        <w:t>d</w:t>
      </w:r>
      <w:r w:rsidRPr="0051369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3697">
        <w:rPr>
          <w:rFonts w:asciiTheme="minorHAnsi" w:hAnsiTheme="minorHAnsi" w:cstheme="minorHAnsi"/>
          <w:sz w:val="22"/>
          <w:szCs w:val="22"/>
        </w:rPr>
        <w:t>e</w:t>
      </w:r>
      <w:r w:rsidRPr="0051369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3697">
        <w:rPr>
          <w:rFonts w:asciiTheme="minorHAnsi" w:hAnsiTheme="minorHAnsi" w:cstheme="minorHAnsi"/>
          <w:sz w:val="22"/>
          <w:szCs w:val="22"/>
        </w:rPr>
        <w:t>s</w:t>
      </w:r>
      <w:r w:rsidRPr="0051369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369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369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513697">
        <w:rPr>
          <w:rFonts w:asciiTheme="minorHAnsi" w:hAnsiTheme="minorHAnsi" w:cstheme="minorHAnsi"/>
          <w:sz w:val="22"/>
          <w:szCs w:val="22"/>
        </w:rPr>
        <w:t>y a</w:t>
      </w:r>
      <w:r w:rsidRPr="0051369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13697">
        <w:rPr>
          <w:rFonts w:asciiTheme="minorHAnsi" w:hAnsiTheme="minorHAnsi" w:cstheme="minorHAnsi"/>
          <w:sz w:val="22"/>
          <w:szCs w:val="22"/>
        </w:rPr>
        <w:t>so</w:t>
      </w:r>
      <w:r w:rsidRPr="0051369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3697">
        <w:rPr>
          <w:rFonts w:asciiTheme="minorHAnsi" w:hAnsiTheme="minorHAnsi" w:cstheme="minorHAnsi"/>
          <w:sz w:val="22"/>
          <w:szCs w:val="22"/>
        </w:rPr>
        <w:t>be</w:t>
      </w:r>
      <w:r w:rsidRPr="0051369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369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3697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z w:val="22"/>
          <w:szCs w:val="22"/>
        </w:rPr>
        <w:t>q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14C5">
        <w:rPr>
          <w:rFonts w:asciiTheme="minorHAnsi" w:hAnsiTheme="minorHAnsi" w:cstheme="minorHAnsi"/>
          <w:sz w:val="22"/>
          <w:szCs w:val="22"/>
        </w:rPr>
        <w:t>d</w:t>
      </w:r>
      <w:r w:rsidRPr="00EA14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>o</w:t>
      </w:r>
      <w:r w:rsidRPr="00EA14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p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14C5">
        <w:rPr>
          <w:rFonts w:asciiTheme="minorHAnsi" w:hAnsiTheme="minorHAnsi" w:cstheme="minorHAnsi"/>
          <w:sz w:val="22"/>
          <w:szCs w:val="22"/>
        </w:rPr>
        <w:t>t</w:t>
      </w:r>
      <w:r w:rsidRPr="00EA14C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>o</w:t>
      </w:r>
      <w:r w:rsidRPr="00EA14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>he e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14C5">
        <w:rPr>
          <w:rFonts w:asciiTheme="minorHAnsi" w:hAnsiTheme="minorHAnsi" w:cstheme="minorHAnsi"/>
          <w:sz w:val="22"/>
          <w:szCs w:val="22"/>
        </w:rPr>
        <w:t>a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14C5">
        <w:rPr>
          <w:rFonts w:asciiTheme="minorHAnsi" w:hAnsiTheme="minorHAnsi" w:cstheme="minorHAnsi"/>
          <w:sz w:val="22"/>
          <w:szCs w:val="22"/>
        </w:rPr>
        <w:t>ua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14C5">
        <w:rPr>
          <w:rFonts w:asciiTheme="minorHAnsi" w:hAnsiTheme="minorHAnsi" w:cstheme="minorHAnsi"/>
          <w:sz w:val="22"/>
          <w:szCs w:val="22"/>
        </w:rPr>
        <w:t>n co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A14C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A14C5">
        <w:rPr>
          <w:rFonts w:asciiTheme="minorHAnsi" w:hAnsiTheme="minorHAnsi" w:cstheme="minorHAnsi"/>
          <w:sz w:val="22"/>
          <w:szCs w:val="22"/>
        </w:rPr>
        <w:t>ee. P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A14C5">
        <w:rPr>
          <w:rFonts w:asciiTheme="minorHAnsi" w:hAnsiTheme="minorHAnsi" w:cstheme="minorHAnsi"/>
          <w:sz w:val="22"/>
          <w:szCs w:val="22"/>
        </w:rPr>
        <w:t>D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 xml:space="preserve"> wi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14C5">
        <w:rPr>
          <w:rFonts w:asciiTheme="minorHAnsi" w:hAnsiTheme="minorHAnsi" w:cstheme="minorHAnsi"/>
          <w:sz w:val="22"/>
          <w:szCs w:val="22"/>
        </w:rPr>
        <w:t>l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not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14C5">
        <w:rPr>
          <w:rFonts w:asciiTheme="minorHAnsi" w:hAnsiTheme="minorHAnsi" w:cstheme="minorHAnsi"/>
          <w:sz w:val="22"/>
          <w:szCs w:val="22"/>
        </w:rPr>
        <w:t xml:space="preserve">e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14C5">
        <w:rPr>
          <w:rFonts w:asciiTheme="minorHAnsi" w:hAnsiTheme="minorHAnsi" w:cstheme="minorHAnsi"/>
          <w:sz w:val="22"/>
          <w:szCs w:val="22"/>
        </w:rPr>
        <w:t>pon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14C5">
        <w:rPr>
          <w:rFonts w:asciiTheme="minorHAnsi" w:hAnsiTheme="minorHAnsi" w:cstheme="minorHAnsi"/>
          <w:sz w:val="22"/>
          <w:szCs w:val="22"/>
        </w:rPr>
        <w:t xml:space="preserve">e 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A14C5">
        <w:rPr>
          <w:rFonts w:asciiTheme="minorHAnsi" w:hAnsiTheme="minorHAnsi" w:cstheme="minorHAnsi"/>
          <w:sz w:val="22"/>
          <w:szCs w:val="22"/>
        </w:rPr>
        <w:t>or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14C5">
        <w:rPr>
          <w:rFonts w:asciiTheme="minorHAnsi" w:hAnsiTheme="minorHAnsi" w:cstheme="minorHAnsi"/>
          <w:sz w:val="22"/>
          <w:szCs w:val="22"/>
        </w:rPr>
        <w:t>ny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co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A14C5">
        <w:rPr>
          <w:rFonts w:asciiTheme="minorHAnsi" w:hAnsiTheme="minorHAnsi" w:cstheme="minorHAnsi"/>
          <w:sz w:val="22"/>
          <w:szCs w:val="22"/>
        </w:rPr>
        <w:t>s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14C5">
        <w:rPr>
          <w:rFonts w:asciiTheme="minorHAnsi" w:hAnsiTheme="minorHAnsi" w:cstheme="minorHAnsi"/>
          <w:sz w:val="22"/>
          <w:szCs w:val="22"/>
        </w:rPr>
        <w:t>ncu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14C5">
        <w:rPr>
          <w:rFonts w:asciiTheme="minorHAnsi" w:hAnsiTheme="minorHAnsi" w:cstheme="minorHAnsi"/>
          <w:sz w:val="22"/>
          <w:szCs w:val="22"/>
        </w:rPr>
        <w:t>ed d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A14C5">
        <w:rPr>
          <w:rFonts w:asciiTheme="minorHAnsi" w:hAnsiTheme="minorHAnsi" w:cstheme="minorHAnsi"/>
          <w:sz w:val="22"/>
          <w:szCs w:val="22"/>
        </w:rPr>
        <w:t>ng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 xml:space="preserve">he 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14C5">
        <w:rPr>
          <w:rFonts w:asciiTheme="minorHAnsi" w:hAnsiTheme="minorHAnsi" w:cstheme="minorHAnsi"/>
          <w:sz w:val="22"/>
          <w:szCs w:val="22"/>
        </w:rPr>
        <w:t>oc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14C5">
        <w:rPr>
          <w:rFonts w:asciiTheme="minorHAnsi" w:hAnsiTheme="minorHAnsi" w:cstheme="minorHAnsi"/>
          <w:sz w:val="22"/>
          <w:szCs w:val="22"/>
        </w:rPr>
        <w:t>s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14C5">
        <w:rPr>
          <w:rFonts w:asciiTheme="minorHAnsi" w:hAnsiTheme="minorHAnsi" w:cstheme="minorHAnsi"/>
          <w:sz w:val="22"/>
          <w:szCs w:val="22"/>
        </w:rPr>
        <w:t>.</w:t>
      </w:r>
    </w:p>
    <w:p w14:paraId="25D9CEED" w14:textId="77777777" w:rsidR="00850478" w:rsidRPr="00EA14C5" w:rsidRDefault="00850478">
      <w:pPr>
        <w:spacing w:before="16" w:line="240" w:lineRule="exact"/>
        <w:rPr>
          <w:rFonts w:asciiTheme="minorHAnsi" w:hAnsiTheme="minorHAnsi" w:cstheme="minorHAnsi"/>
          <w:sz w:val="24"/>
          <w:szCs w:val="24"/>
        </w:rPr>
      </w:pPr>
    </w:p>
    <w:p w14:paraId="27C1733C" w14:textId="3EC6E12C" w:rsidR="00850478" w:rsidRPr="00EA14C5" w:rsidRDefault="00162FCB">
      <w:pPr>
        <w:ind w:left="19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r w:rsidR="006935EE" w:rsidRPr="00EA14C5">
        <w:rPr>
          <w:rFonts w:asciiTheme="minorHAnsi" w:hAnsiTheme="minorHAnsi" w:cstheme="minorHAnsi"/>
          <w:b/>
          <w:sz w:val="22"/>
          <w:szCs w:val="22"/>
        </w:rPr>
        <w:t xml:space="preserve">.  </w:t>
      </w:r>
      <w:r w:rsidR="006935EE" w:rsidRPr="00EA14C5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="006935EE" w:rsidRPr="00EA14C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="006935EE"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ance</w:t>
      </w:r>
      <w:r w:rsidR="006935EE" w:rsidRPr="00EA14C5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l</w:t>
      </w:r>
      <w:r w:rsidR="006935EE" w:rsidRPr="00EA14C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l</w:t>
      </w:r>
      <w:r w:rsidR="006935EE"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="006935EE" w:rsidRPr="00EA14C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t</w:t>
      </w:r>
      <w:r w:rsidR="006935EE" w:rsidRPr="00EA14C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="006935EE"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on </w:t>
      </w:r>
      <w:r w:rsidR="006935EE" w:rsidRPr="00EA14C5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o</w:t>
      </w:r>
      <w:r w:rsidR="006935EE"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f</w:t>
      </w:r>
      <w:r w:rsidR="006935EE" w:rsidRPr="00EA14C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t</w:t>
      </w:r>
      <w:r w:rsidR="006935EE" w:rsidRPr="00EA14C5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h</w:t>
      </w:r>
      <w:r w:rsidR="006935EE"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e </w:t>
      </w:r>
      <w:r w:rsidR="006935EE" w:rsidRPr="00EA14C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t</w:t>
      </w:r>
      <w:r w:rsidR="006935EE"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en</w:t>
      </w:r>
      <w:r w:rsidR="006935EE" w:rsidRPr="00EA14C5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d</w:t>
      </w:r>
      <w:r w:rsidR="006935EE"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er</w:t>
      </w:r>
      <w:r w:rsidR="006935EE" w:rsidRPr="00EA14C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="006935EE"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proced</w:t>
      </w:r>
      <w:r w:rsidR="006935EE" w:rsidRPr="00EA14C5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u</w:t>
      </w:r>
      <w:r w:rsidR="006935EE" w:rsidRPr="00EA14C5">
        <w:rPr>
          <w:rFonts w:asciiTheme="minorHAnsi" w:hAnsiTheme="minorHAnsi" w:cstheme="minorHAnsi"/>
          <w:b/>
          <w:sz w:val="22"/>
          <w:szCs w:val="22"/>
          <w:u w:val="thick" w:color="000000"/>
        </w:rPr>
        <w:t>re</w:t>
      </w:r>
    </w:p>
    <w:p w14:paraId="436E8875" w14:textId="346A24AE" w:rsidR="00850478" w:rsidRPr="00EA14C5" w:rsidRDefault="006935EE" w:rsidP="00FE7540">
      <w:pPr>
        <w:spacing w:line="240" w:lineRule="exact"/>
        <w:ind w:left="552" w:right="81"/>
        <w:jc w:val="both"/>
        <w:rPr>
          <w:rFonts w:asciiTheme="minorHAnsi" w:hAnsiTheme="minorHAnsi" w:cstheme="minorHAnsi"/>
          <w:sz w:val="22"/>
          <w:szCs w:val="22"/>
        </w:rPr>
      </w:pPr>
      <w:r w:rsidRPr="00EA14C5">
        <w:rPr>
          <w:rFonts w:asciiTheme="minorHAnsi" w:hAnsiTheme="minorHAnsi" w:cstheme="minorHAnsi"/>
          <w:sz w:val="22"/>
          <w:szCs w:val="22"/>
        </w:rPr>
        <w:t>P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HD</w:t>
      </w:r>
      <w:r w:rsidRPr="00EA14C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A14C5">
        <w:rPr>
          <w:rFonts w:asciiTheme="minorHAnsi" w:hAnsiTheme="minorHAnsi" w:cstheme="minorHAnsi"/>
          <w:sz w:val="22"/>
          <w:szCs w:val="22"/>
        </w:rPr>
        <w:t>ana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14C5">
        <w:rPr>
          <w:rFonts w:asciiTheme="minorHAnsi" w:hAnsiTheme="minorHAnsi" w:cstheme="minorHAnsi"/>
          <w:sz w:val="22"/>
          <w:szCs w:val="22"/>
        </w:rPr>
        <w:t>ent</w:t>
      </w:r>
      <w:r w:rsidRPr="00EA14C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14C5">
        <w:rPr>
          <w:rFonts w:asciiTheme="minorHAnsi" w:hAnsiTheme="minorHAnsi" w:cstheme="minorHAnsi"/>
          <w:sz w:val="22"/>
          <w:szCs w:val="22"/>
        </w:rPr>
        <w:t>es</w:t>
      </w:r>
      <w:r w:rsidRPr="00EA14C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14C5">
        <w:rPr>
          <w:rFonts w:asciiTheme="minorHAnsi" w:hAnsiTheme="minorHAnsi" w:cstheme="minorHAnsi"/>
          <w:sz w:val="22"/>
          <w:szCs w:val="22"/>
        </w:rPr>
        <w:t>ht</w:t>
      </w:r>
      <w:r w:rsidRPr="00EA14C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>o</w:t>
      </w:r>
      <w:r w:rsidRPr="00EA14C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acc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14C5">
        <w:rPr>
          <w:rFonts w:asciiTheme="minorHAnsi" w:hAnsiTheme="minorHAnsi" w:cstheme="minorHAnsi"/>
          <w:sz w:val="22"/>
          <w:szCs w:val="22"/>
        </w:rPr>
        <w:t>pt</w:t>
      </w:r>
      <w:r w:rsidRPr="00EA14C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14C5">
        <w:rPr>
          <w:rFonts w:asciiTheme="minorHAnsi" w:hAnsiTheme="minorHAnsi" w:cstheme="minorHAnsi"/>
          <w:sz w:val="22"/>
          <w:szCs w:val="22"/>
        </w:rPr>
        <w:t xml:space="preserve">r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A14C5">
        <w:rPr>
          <w:rFonts w:asciiTheme="minorHAnsi" w:hAnsiTheme="minorHAnsi" w:cstheme="minorHAnsi"/>
          <w:sz w:val="22"/>
          <w:szCs w:val="22"/>
        </w:rPr>
        <w:t>ect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pa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14C5">
        <w:rPr>
          <w:rFonts w:asciiTheme="minorHAnsi" w:hAnsiTheme="minorHAnsi" w:cstheme="minorHAnsi"/>
          <w:sz w:val="22"/>
          <w:szCs w:val="22"/>
        </w:rPr>
        <w:t>ho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14C5">
        <w:rPr>
          <w:rFonts w:asciiTheme="minorHAnsi" w:hAnsiTheme="minorHAnsi" w:cstheme="minorHAnsi"/>
          <w:sz w:val="22"/>
          <w:szCs w:val="22"/>
        </w:rPr>
        <w:t>e of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A14C5">
        <w:rPr>
          <w:rFonts w:asciiTheme="minorHAnsi" w:hAnsiTheme="minorHAnsi" w:cstheme="minorHAnsi"/>
          <w:sz w:val="22"/>
          <w:szCs w:val="22"/>
        </w:rPr>
        <w:t>ny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or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a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14C5">
        <w:rPr>
          <w:rFonts w:asciiTheme="minorHAnsi" w:hAnsiTheme="minorHAnsi" w:cstheme="minorHAnsi"/>
          <w:sz w:val="22"/>
          <w:szCs w:val="22"/>
        </w:rPr>
        <w:t>l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>he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14C5">
        <w:rPr>
          <w:rFonts w:asciiTheme="minorHAnsi" w:hAnsiTheme="minorHAnsi" w:cstheme="minorHAnsi"/>
          <w:sz w:val="22"/>
          <w:szCs w:val="22"/>
        </w:rPr>
        <w:t>nder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>hout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a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EA14C5">
        <w:rPr>
          <w:rFonts w:asciiTheme="minorHAnsi" w:hAnsiTheme="minorHAnsi" w:cstheme="minorHAnsi"/>
          <w:sz w:val="22"/>
          <w:szCs w:val="22"/>
        </w:rPr>
        <w:t>n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14C5">
        <w:rPr>
          <w:rFonts w:asciiTheme="minorHAnsi" w:hAnsiTheme="minorHAnsi" w:cstheme="minorHAnsi"/>
          <w:sz w:val="22"/>
          <w:szCs w:val="22"/>
        </w:rPr>
        <w:t>ng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z w:val="22"/>
          <w:szCs w:val="22"/>
        </w:rPr>
        <w:t>any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14C5">
        <w:rPr>
          <w:rFonts w:asciiTheme="minorHAnsi" w:hAnsiTheme="minorHAnsi" w:cstheme="minorHAnsi"/>
          <w:sz w:val="22"/>
          <w:szCs w:val="22"/>
        </w:rPr>
        <w:t>eas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14C5">
        <w:rPr>
          <w:rFonts w:asciiTheme="minorHAnsi" w:hAnsiTheme="minorHAnsi" w:cstheme="minorHAnsi"/>
          <w:sz w:val="22"/>
          <w:szCs w:val="22"/>
        </w:rPr>
        <w:t xml:space="preserve">n 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A14C5">
        <w:rPr>
          <w:rFonts w:asciiTheme="minorHAnsi" w:hAnsiTheme="minorHAnsi" w:cstheme="minorHAnsi"/>
          <w:sz w:val="22"/>
          <w:szCs w:val="22"/>
        </w:rPr>
        <w:t>ha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>so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EA14C5">
        <w:rPr>
          <w:rFonts w:asciiTheme="minorHAnsi" w:hAnsiTheme="minorHAnsi" w:cstheme="minorHAnsi"/>
          <w:sz w:val="22"/>
          <w:szCs w:val="22"/>
        </w:rPr>
        <w:t>.</w:t>
      </w:r>
    </w:p>
    <w:p w14:paraId="0275CB2C" w14:textId="77777777" w:rsidR="00850478" w:rsidRPr="00EA14C5" w:rsidRDefault="00850478">
      <w:pPr>
        <w:spacing w:before="15" w:line="240" w:lineRule="exact"/>
        <w:rPr>
          <w:rFonts w:asciiTheme="minorHAnsi" w:hAnsiTheme="minorHAnsi" w:cstheme="minorHAnsi"/>
          <w:sz w:val="24"/>
          <w:szCs w:val="24"/>
        </w:rPr>
      </w:pPr>
    </w:p>
    <w:p w14:paraId="0A4681C6" w14:textId="25EC455F" w:rsidR="00850478" w:rsidRDefault="00850478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742E03C2" w14:textId="77777777" w:rsidR="00AC4763" w:rsidRPr="00EA14C5" w:rsidRDefault="00AC4763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4DED2EEB" w14:textId="77777777" w:rsidR="00850478" w:rsidRPr="00EA14C5" w:rsidRDefault="006935EE" w:rsidP="00AC4763">
      <w:pPr>
        <w:ind w:left="450"/>
        <w:rPr>
          <w:rFonts w:asciiTheme="minorHAnsi" w:hAnsiTheme="minorHAnsi" w:cstheme="minorHAnsi"/>
          <w:sz w:val="22"/>
          <w:szCs w:val="22"/>
        </w:rPr>
      </w:pPr>
      <w:r w:rsidRPr="00EA14C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A14C5">
        <w:rPr>
          <w:rFonts w:asciiTheme="minorHAnsi" w:hAnsiTheme="minorHAnsi" w:cstheme="minorHAnsi"/>
          <w:sz w:val="22"/>
          <w:szCs w:val="22"/>
        </w:rPr>
        <w:t>ou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14C5">
        <w:rPr>
          <w:rFonts w:asciiTheme="minorHAnsi" w:hAnsiTheme="minorHAnsi" w:cstheme="minorHAnsi"/>
          <w:sz w:val="22"/>
          <w:szCs w:val="22"/>
        </w:rPr>
        <w:t xml:space="preserve">s 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14C5">
        <w:rPr>
          <w:rFonts w:asciiTheme="minorHAnsi" w:hAnsiTheme="minorHAnsi" w:cstheme="minorHAnsi"/>
          <w:sz w:val="22"/>
          <w:szCs w:val="22"/>
        </w:rPr>
        <w:t>n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EA14C5">
        <w:rPr>
          <w:rFonts w:asciiTheme="minorHAnsi" w:hAnsiTheme="minorHAnsi" w:cstheme="minorHAnsi"/>
          <w:b/>
          <w:sz w:val="22"/>
          <w:szCs w:val="22"/>
        </w:rPr>
        <w:t>,</w:t>
      </w:r>
    </w:p>
    <w:p w14:paraId="1F2DCABC" w14:textId="77777777" w:rsidR="00850478" w:rsidRPr="00EA14C5" w:rsidRDefault="00881D34" w:rsidP="00AC4763">
      <w:pPr>
        <w:spacing w:before="58"/>
        <w:ind w:left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408352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2.25pt">
            <v:imagedata r:id="rId10" o:title=""/>
          </v:shape>
        </w:pict>
      </w:r>
    </w:p>
    <w:p w14:paraId="3AC74E36" w14:textId="77777777" w:rsidR="00850478" w:rsidRPr="00EA14C5" w:rsidRDefault="00850478" w:rsidP="00AC4763">
      <w:pPr>
        <w:spacing w:before="2" w:line="100" w:lineRule="exact"/>
        <w:ind w:left="450"/>
        <w:rPr>
          <w:rFonts w:asciiTheme="minorHAnsi" w:hAnsiTheme="minorHAnsi" w:cstheme="minorHAnsi"/>
          <w:sz w:val="11"/>
          <w:szCs w:val="11"/>
        </w:rPr>
      </w:pPr>
    </w:p>
    <w:p w14:paraId="0B104523" w14:textId="77777777" w:rsidR="00850478" w:rsidRPr="00EA14C5" w:rsidRDefault="00850478" w:rsidP="00AC4763">
      <w:pPr>
        <w:spacing w:line="200" w:lineRule="exact"/>
        <w:ind w:left="450"/>
        <w:rPr>
          <w:rFonts w:asciiTheme="minorHAnsi" w:hAnsiTheme="minorHAnsi" w:cstheme="minorHAnsi"/>
        </w:rPr>
      </w:pPr>
    </w:p>
    <w:p w14:paraId="0A390930" w14:textId="75ECEB62" w:rsidR="00850478" w:rsidRPr="00EA14C5" w:rsidRDefault="006935EE" w:rsidP="00AC4763">
      <w:pPr>
        <w:ind w:left="450"/>
        <w:rPr>
          <w:rFonts w:asciiTheme="minorHAnsi" w:hAnsiTheme="minorHAnsi" w:cstheme="minorHAnsi"/>
          <w:sz w:val="22"/>
          <w:szCs w:val="22"/>
        </w:rPr>
      </w:pPr>
      <w:r w:rsidRPr="00EA14C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14C5">
        <w:rPr>
          <w:rFonts w:asciiTheme="minorHAnsi" w:hAnsiTheme="minorHAnsi" w:cstheme="minorHAnsi"/>
          <w:sz w:val="22"/>
          <w:szCs w:val="22"/>
        </w:rPr>
        <w:t>on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14C5">
        <w:rPr>
          <w:rFonts w:asciiTheme="minorHAnsi" w:hAnsiTheme="minorHAnsi" w:cstheme="minorHAnsi"/>
          <w:sz w:val="22"/>
          <w:szCs w:val="22"/>
        </w:rPr>
        <w:t>ener</w:t>
      </w:r>
      <w:r w:rsidR="00D5042F">
        <w:rPr>
          <w:rFonts w:asciiTheme="minorHAnsi" w:hAnsiTheme="minorHAnsi" w:cstheme="minorHAnsi"/>
          <w:sz w:val="22"/>
          <w:szCs w:val="22"/>
        </w:rPr>
        <w:t xml:space="preserve"> of Central </w:t>
      </w:r>
      <w:r w:rsidRPr="00EA14C5">
        <w:rPr>
          <w:rFonts w:asciiTheme="minorHAnsi" w:hAnsiTheme="minorHAnsi" w:cstheme="minorHAnsi"/>
          <w:sz w:val="22"/>
          <w:szCs w:val="22"/>
        </w:rPr>
        <w:t>Pr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EA14C5">
        <w:rPr>
          <w:rFonts w:asciiTheme="minorHAnsi" w:hAnsiTheme="minorHAnsi" w:cstheme="minorHAnsi"/>
          <w:sz w:val="22"/>
          <w:szCs w:val="22"/>
        </w:rPr>
        <w:t>cu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EA14C5">
        <w:rPr>
          <w:rFonts w:asciiTheme="minorHAnsi" w:hAnsiTheme="minorHAnsi" w:cstheme="minorHAnsi"/>
          <w:sz w:val="22"/>
          <w:szCs w:val="22"/>
        </w:rPr>
        <w:t>ent</w:t>
      </w:r>
      <w:r w:rsidRPr="00EA14C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A14C5">
        <w:rPr>
          <w:rFonts w:asciiTheme="minorHAnsi" w:hAnsiTheme="minorHAnsi" w:cstheme="minorHAnsi"/>
          <w:sz w:val="22"/>
          <w:szCs w:val="22"/>
        </w:rPr>
        <w:t>o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A14C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EA14C5">
        <w:rPr>
          <w:rFonts w:asciiTheme="minorHAnsi" w:hAnsiTheme="minorHAnsi" w:cstheme="minorHAnsi"/>
          <w:sz w:val="22"/>
          <w:szCs w:val="22"/>
        </w:rPr>
        <w:t>ee</w:t>
      </w:r>
    </w:p>
    <w:p w14:paraId="49223620" w14:textId="77777777" w:rsidR="00850478" w:rsidRPr="00EA14C5" w:rsidRDefault="006935EE" w:rsidP="00AC4763">
      <w:pPr>
        <w:spacing w:before="1"/>
        <w:ind w:left="450"/>
        <w:rPr>
          <w:rFonts w:asciiTheme="minorHAnsi" w:hAnsiTheme="minorHAnsi" w:cstheme="minorHAnsi"/>
          <w:sz w:val="22"/>
          <w:szCs w:val="22"/>
        </w:rPr>
      </w:pPr>
      <w:r w:rsidRPr="00EA14C5">
        <w:rPr>
          <w:rFonts w:asciiTheme="minorHAnsi" w:hAnsiTheme="minorHAnsi" w:cstheme="minorHAnsi"/>
          <w:sz w:val="22"/>
          <w:szCs w:val="22"/>
        </w:rPr>
        <w:t>Pa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A14C5">
        <w:rPr>
          <w:rFonts w:asciiTheme="minorHAnsi" w:hAnsiTheme="minorHAnsi" w:cstheme="minorHAnsi"/>
          <w:sz w:val="22"/>
          <w:szCs w:val="22"/>
        </w:rPr>
        <w:t xml:space="preserve">s 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A14C5">
        <w:rPr>
          <w:rFonts w:asciiTheme="minorHAnsi" w:hAnsiTheme="minorHAnsi" w:cstheme="minorHAnsi"/>
          <w:sz w:val="22"/>
          <w:szCs w:val="22"/>
        </w:rPr>
        <w:t xml:space="preserve">n </w:t>
      </w:r>
      <w:r w:rsidRPr="00EA14C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EA14C5">
        <w:rPr>
          <w:rFonts w:asciiTheme="minorHAnsi" w:hAnsiTheme="minorHAnsi" w:cstheme="minorHAnsi"/>
          <w:sz w:val="22"/>
          <w:szCs w:val="22"/>
        </w:rPr>
        <w:t>ea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A14C5">
        <w:rPr>
          <w:rFonts w:asciiTheme="minorHAnsi" w:hAnsiTheme="minorHAnsi" w:cstheme="minorHAnsi"/>
          <w:sz w:val="22"/>
          <w:szCs w:val="22"/>
        </w:rPr>
        <w:t xml:space="preserve">h 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EA14C5">
        <w:rPr>
          <w:rFonts w:asciiTheme="minorHAnsi" w:hAnsiTheme="minorHAnsi" w:cstheme="minorHAnsi"/>
          <w:sz w:val="22"/>
          <w:szCs w:val="22"/>
        </w:rPr>
        <w:t xml:space="preserve">nd 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A14C5">
        <w:rPr>
          <w:rFonts w:asciiTheme="minorHAnsi" w:hAnsiTheme="minorHAnsi" w:cstheme="minorHAnsi"/>
          <w:sz w:val="22"/>
          <w:szCs w:val="22"/>
        </w:rPr>
        <w:t>e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A14C5">
        <w:rPr>
          <w:rFonts w:asciiTheme="minorHAnsi" w:hAnsiTheme="minorHAnsi" w:cstheme="minorHAnsi"/>
          <w:sz w:val="22"/>
          <w:szCs w:val="22"/>
        </w:rPr>
        <w:t>op</w:t>
      </w:r>
      <w:r w:rsidRPr="00EA14C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EA14C5">
        <w:rPr>
          <w:rFonts w:asciiTheme="minorHAnsi" w:hAnsiTheme="minorHAnsi" w:cstheme="minorHAnsi"/>
          <w:sz w:val="22"/>
          <w:szCs w:val="22"/>
        </w:rPr>
        <w:t>ent</w:t>
      </w:r>
      <w:r w:rsidRPr="00EA14C5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EA14C5">
        <w:rPr>
          <w:rFonts w:asciiTheme="minorHAnsi" w:hAnsiTheme="minorHAnsi" w:cstheme="minorHAnsi"/>
          <w:sz w:val="22"/>
          <w:szCs w:val="22"/>
        </w:rPr>
        <w:t>P</w:t>
      </w:r>
      <w:r w:rsidRPr="00EA14C5">
        <w:rPr>
          <w:rFonts w:asciiTheme="minorHAnsi" w:hAnsiTheme="minorHAnsi" w:cstheme="minorHAnsi"/>
          <w:spacing w:val="-1"/>
          <w:sz w:val="22"/>
          <w:szCs w:val="22"/>
        </w:rPr>
        <w:t>HD</w:t>
      </w:r>
      <w:r w:rsidRPr="00EA14C5">
        <w:rPr>
          <w:rFonts w:asciiTheme="minorHAnsi" w:hAnsiTheme="minorHAnsi" w:cstheme="minorHAnsi"/>
          <w:sz w:val="22"/>
          <w:szCs w:val="22"/>
        </w:rPr>
        <w:t>)</w:t>
      </w:r>
    </w:p>
    <w:sectPr w:rsidR="00850478" w:rsidRPr="00EA14C5" w:rsidSect="00626A97">
      <w:pgSz w:w="12240" w:h="15840"/>
      <w:pgMar w:top="1354" w:right="1685" w:bottom="1296" w:left="16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1180F"/>
    <w:multiLevelType w:val="multilevel"/>
    <w:tmpl w:val="3DD0CC9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55B2999"/>
    <w:multiLevelType w:val="hybridMultilevel"/>
    <w:tmpl w:val="BA18D7AE"/>
    <w:lvl w:ilvl="0" w:tplc="1F6E4648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42A57018"/>
    <w:multiLevelType w:val="multilevel"/>
    <w:tmpl w:val="4DCC0BF0"/>
    <w:lvl w:ilvl="0">
      <w:start w:val="1"/>
      <w:numFmt w:val="decimal"/>
      <w:lvlText w:val="%1."/>
      <w:lvlJc w:val="left"/>
      <w:pPr>
        <w:ind w:left="840" w:hanging="360"/>
      </w:pPr>
      <w:rPr>
        <w:rFonts w:eastAsia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3">
    <w:nsid w:val="72224CCD"/>
    <w:multiLevelType w:val="hybridMultilevel"/>
    <w:tmpl w:val="207C8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78"/>
    <w:rsid w:val="00162FCB"/>
    <w:rsid w:val="00263CDE"/>
    <w:rsid w:val="00283553"/>
    <w:rsid w:val="0032662D"/>
    <w:rsid w:val="00353EB5"/>
    <w:rsid w:val="004D5CD7"/>
    <w:rsid w:val="004E2FF2"/>
    <w:rsid w:val="00513697"/>
    <w:rsid w:val="00626A97"/>
    <w:rsid w:val="006935EE"/>
    <w:rsid w:val="0076589B"/>
    <w:rsid w:val="00850478"/>
    <w:rsid w:val="00881D34"/>
    <w:rsid w:val="009D6AAA"/>
    <w:rsid w:val="00A402B8"/>
    <w:rsid w:val="00AC4763"/>
    <w:rsid w:val="00AD5CE4"/>
    <w:rsid w:val="00B92645"/>
    <w:rsid w:val="00BA385A"/>
    <w:rsid w:val="00D5042F"/>
    <w:rsid w:val="00D86D98"/>
    <w:rsid w:val="00E2762C"/>
    <w:rsid w:val="00E349E4"/>
    <w:rsid w:val="00EA1399"/>
    <w:rsid w:val="00EA14C5"/>
    <w:rsid w:val="00ED324C"/>
    <w:rsid w:val="00F55D17"/>
    <w:rsid w:val="00FC5747"/>
    <w:rsid w:val="00FE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BEE39"/>
  <w15:docId w15:val="{ED78705C-8500-4256-9F5F-452329900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A14C5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A14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14C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35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658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589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589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58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58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hd-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hd-bd.com/additional-page/5/supply-and-procurement-/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hd-bd.com/additional-page/5/supply-and-procurement-/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hd-bd.com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www.phd-bd.com/additional-page/5/supply-and-procurement-/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Sharif</dc:creator>
  <cp:lastModifiedBy>Md Sharif</cp:lastModifiedBy>
  <cp:revision>5</cp:revision>
  <dcterms:created xsi:type="dcterms:W3CDTF">2026-05-18T05:55:00Z</dcterms:created>
  <dcterms:modified xsi:type="dcterms:W3CDTF">2026-05-18T09:03:00Z</dcterms:modified>
</cp:coreProperties>
</file>